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5F1ED" w14:textId="77777777" w:rsidR="009B3FB3" w:rsidRPr="009B3FB3" w:rsidRDefault="009B3FB3" w:rsidP="009B3FB3">
      <w:pPr>
        <w:ind w:left="3826" w:right="3840"/>
        <w:jc w:val="center"/>
        <w:rPr>
          <w:rFonts w:asciiTheme="minorHAnsi" w:hAnsiTheme="minorHAnsi" w:cstheme="minorHAnsi"/>
          <w:sz w:val="22"/>
          <w:szCs w:val="22"/>
        </w:rPr>
      </w:pPr>
      <w:r w:rsidRPr="009B3FB3">
        <w:rPr>
          <w:rFonts w:asciiTheme="minorHAnsi" w:hAnsiTheme="minorHAnsi" w:cstheme="minorHAnsi"/>
          <w:sz w:val="22"/>
          <w:szCs w:val="22"/>
        </w:rPr>
        <w:t>Keane Herrera</w:t>
      </w:r>
    </w:p>
    <w:p w14:paraId="04527CEA" w14:textId="628994FF" w:rsidR="00BA4EF9" w:rsidRPr="009B3FB3" w:rsidRDefault="009B3FB3" w:rsidP="009B3FB3">
      <w:pPr>
        <w:ind w:left="3826" w:right="3840"/>
        <w:jc w:val="center"/>
        <w:rPr>
          <w:rFonts w:asciiTheme="minorHAnsi" w:hAnsiTheme="minorHAnsi" w:cstheme="minorHAnsi"/>
          <w:sz w:val="22"/>
          <w:szCs w:val="22"/>
        </w:rPr>
      </w:pPr>
      <w:r w:rsidRPr="009B3FB3">
        <w:rPr>
          <w:rFonts w:asciiTheme="minorHAnsi" w:hAnsiTheme="minorHAnsi" w:cstheme="minorHAnsi"/>
          <w:sz w:val="22"/>
          <w:szCs w:val="22"/>
        </w:rPr>
        <w:t xml:space="preserve">22888 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B3FB3">
        <w:rPr>
          <w:rFonts w:asciiTheme="minorHAnsi" w:hAnsiTheme="minorHAnsi" w:cstheme="minorHAnsi"/>
          <w:sz w:val="22"/>
          <w:szCs w:val="22"/>
        </w:rPr>
        <w:t>W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 xml:space="preserve"> 5</w:t>
      </w:r>
      <w:r w:rsidRPr="009B3FB3">
        <w:rPr>
          <w:rFonts w:asciiTheme="minorHAnsi" w:hAnsiTheme="minorHAnsi" w:cstheme="minorHAnsi"/>
          <w:sz w:val="22"/>
          <w:szCs w:val="22"/>
        </w:rPr>
        <w:t>5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Way</w:t>
      </w:r>
    </w:p>
    <w:p w14:paraId="6B8EC41E" w14:textId="77777777" w:rsidR="00BA4EF9" w:rsidRPr="009B3FB3" w:rsidRDefault="009B3FB3" w:rsidP="009B3FB3">
      <w:pPr>
        <w:ind w:left="3649" w:right="3671"/>
        <w:jc w:val="center"/>
        <w:rPr>
          <w:rFonts w:asciiTheme="minorHAnsi" w:hAnsiTheme="minorHAnsi" w:cstheme="minorHAnsi"/>
          <w:sz w:val="22"/>
          <w:szCs w:val="22"/>
        </w:rPr>
      </w:pPr>
      <w:r w:rsidRPr="009B3FB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B3FB3">
        <w:rPr>
          <w:rFonts w:asciiTheme="minorHAnsi" w:hAnsiTheme="minorHAnsi" w:cstheme="minorHAnsi"/>
          <w:sz w:val="22"/>
          <w:szCs w:val="22"/>
        </w:rPr>
        <w:t>o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a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 xml:space="preserve">ton, 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B3FB3">
        <w:rPr>
          <w:rFonts w:asciiTheme="minorHAnsi" w:hAnsiTheme="minorHAnsi" w:cstheme="minorHAnsi"/>
          <w:sz w:val="22"/>
          <w:szCs w:val="22"/>
        </w:rPr>
        <w:t>L</w:t>
      </w:r>
      <w:r w:rsidRPr="009B3FB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334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9B3FB3">
        <w:rPr>
          <w:rFonts w:asciiTheme="minorHAnsi" w:hAnsiTheme="minorHAnsi" w:cstheme="minorHAnsi"/>
          <w:sz w:val="22"/>
          <w:szCs w:val="22"/>
        </w:rPr>
        <w:t>1</w:t>
      </w:r>
    </w:p>
    <w:p w14:paraId="5F06AC0E" w14:textId="77777777" w:rsidR="00BA4EF9" w:rsidRPr="009B3FB3" w:rsidRDefault="009B3FB3" w:rsidP="009B3FB3">
      <w:pPr>
        <w:ind w:left="2566" w:right="2589"/>
        <w:jc w:val="center"/>
        <w:rPr>
          <w:rFonts w:asciiTheme="minorHAnsi" w:hAnsiTheme="minorHAnsi" w:cstheme="minorHAnsi"/>
          <w:sz w:val="22"/>
          <w:szCs w:val="22"/>
        </w:rPr>
      </w:pPr>
      <w:r w:rsidRPr="009B3FB3">
        <w:rPr>
          <w:rFonts w:asciiTheme="minorHAnsi" w:hAnsiTheme="minorHAnsi" w:cstheme="minorHAnsi"/>
          <w:sz w:val="22"/>
          <w:szCs w:val="22"/>
        </w:rPr>
        <w:t>(561)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482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B3FB3">
        <w:rPr>
          <w:rFonts w:asciiTheme="minorHAnsi" w:hAnsiTheme="minorHAnsi" w:cstheme="minorHAnsi"/>
          <w:sz w:val="22"/>
          <w:szCs w:val="22"/>
        </w:rPr>
        <w:t xml:space="preserve">2522 Home   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(561)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703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B3FB3">
        <w:rPr>
          <w:rFonts w:asciiTheme="minorHAnsi" w:hAnsiTheme="minorHAnsi" w:cstheme="minorHAnsi"/>
          <w:sz w:val="22"/>
          <w:szCs w:val="22"/>
        </w:rPr>
        <w:t>2328 Cell</w:t>
      </w:r>
    </w:p>
    <w:p w14:paraId="1E038A5A" w14:textId="660F1AA6" w:rsidR="00BA4EF9" w:rsidRPr="009B3FB3" w:rsidRDefault="009B3FB3" w:rsidP="009B3FB3">
      <w:pPr>
        <w:ind w:left="3723" w:right="3740"/>
        <w:jc w:val="center"/>
        <w:rPr>
          <w:rFonts w:asciiTheme="minorHAnsi" w:hAnsiTheme="minorHAnsi" w:cstheme="minorHAnsi"/>
          <w:sz w:val="22"/>
          <w:szCs w:val="22"/>
        </w:rPr>
      </w:pPr>
      <w:hyperlink r:id="rId5">
        <w:r w:rsidRPr="009B3FB3">
          <w:rPr>
            <w:rFonts w:asciiTheme="minorHAnsi" w:hAnsiTheme="minorHAnsi" w:cstheme="minorHAnsi"/>
            <w:spacing w:val="2"/>
            <w:sz w:val="22"/>
            <w:szCs w:val="22"/>
          </w:rPr>
          <w:t>keane@gmail.com</w:t>
        </w:r>
      </w:hyperlink>
    </w:p>
    <w:p w14:paraId="08DF5C71" w14:textId="77777777" w:rsidR="00BA4EF9" w:rsidRPr="009B3FB3" w:rsidRDefault="00BA4EF9" w:rsidP="009B3FB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BEA01EF" w14:textId="77777777" w:rsidR="00BA4EF9" w:rsidRPr="009B3FB3" w:rsidRDefault="009B3FB3" w:rsidP="009B3FB3">
      <w:pPr>
        <w:ind w:left="100"/>
        <w:rPr>
          <w:rFonts w:asciiTheme="minorHAnsi" w:hAnsiTheme="minorHAnsi" w:cstheme="minorHAnsi"/>
          <w:sz w:val="22"/>
          <w:szCs w:val="22"/>
        </w:rPr>
      </w:pPr>
      <w:r w:rsidRPr="009B3FB3">
        <w:rPr>
          <w:rFonts w:asciiTheme="minorHAnsi" w:hAnsiTheme="minorHAnsi" w:cstheme="minorHAnsi"/>
          <w:b/>
          <w:sz w:val="22"/>
          <w:szCs w:val="22"/>
        </w:rPr>
        <w:t>OBJEC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B3FB3">
        <w:rPr>
          <w:rFonts w:asciiTheme="minorHAnsi" w:hAnsiTheme="minorHAnsi" w:cstheme="minorHAnsi"/>
          <w:b/>
          <w:sz w:val="22"/>
          <w:szCs w:val="22"/>
        </w:rPr>
        <w:t>IVE</w:t>
      </w:r>
    </w:p>
    <w:p w14:paraId="5B593871" w14:textId="77777777" w:rsidR="00BA4EF9" w:rsidRPr="009B3FB3" w:rsidRDefault="009B3FB3" w:rsidP="009B3FB3">
      <w:pPr>
        <w:ind w:left="820"/>
        <w:rPr>
          <w:rFonts w:asciiTheme="minorHAnsi" w:hAnsiTheme="minorHAnsi" w:cstheme="minorHAnsi"/>
          <w:sz w:val="22"/>
          <w:szCs w:val="22"/>
        </w:rPr>
      </w:pPr>
      <w:r w:rsidRPr="009B3FB3">
        <w:rPr>
          <w:rFonts w:asciiTheme="minorHAnsi" w:hAnsiTheme="minorHAnsi" w:cstheme="minorHAnsi"/>
          <w:sz w:val="22"/>
          <w:szCs w:val="22"/>
        </w:rPr>
        <w:t>To</w:t>
      </w:r>
      <w:r w:rsidRPr="009B3FB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obtain</w:t>
      </w:r>
      <w:r w:rsidRPr="009B3FB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n</w:t>
      </w:r>
      <w:r w:rsidRPr="009B3FB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HR</w:t>
      </w:r>
      <w:r w:rsidRPr="009B3FB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Assistant</w:t>
      </w:r>
      <w:r w:rsidRPr="009B3FB3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nd/or</w:t>
      </w:r>
      <w:r w:rsidRPr="009B3FB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fits</w:t>
      </w:r>
      <w:r w:rsidRPr="009B3FB3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oordin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tor</w:t>
      </w:r>
      <w:r w:rsidRPr="009B3FB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posit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sz w:val="22"/>
          <w:szCs w:val="22"/>
        </w:rPr>
        <w:t>on</w:t>
      </w:r>
      <w:r w:rsidRPr="009B3FB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wh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re</w:t>
      </w:r>
      <w:r w:rsidRPr="009B3FB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I</w:t>
      </w:r>
      <w:r w:rsidRPr="009B3FB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n</w:t>
      </w:r>
      <w:r w:rsidRPr="009B3FB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ful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B3FB3">
        <w:rPr>
          <w:rFonts w:asciiTheme="minorHAnsi" w:hAnsiTheme="minorHAnsi" w:cstheme="minorHAnsi"/>
          <w:sz w:val="22"/>
          <w:szCs w:val="22"/>
        </w:rPr>
        <w:t>y</w:t>
      </w:r>
      <w:r w:rsidRPr="009B3FB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ut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sz w:val="22"/>
          <w:szCs w:val="22"/>
        </w:rPr>
        <w:t>l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iz</w:t>
      </w:r>
      <w:r w:rsidRPr="009B3FB3">
        <w:rPr>
          <w:rFonts w:asciiTheme="minorHAnsi" w:hAnsiTheme="minorHAnsi" w:cstheme="minorHAnsi"/>
          <w:sz w:val="22"/>
          <w:szCs w:val="22"/>
        </w:rPr>
        <w:t>e</w:t>
      </w:r>
    </w:p>
    <w:p w14:paraId="08D72264" w14:textId="77777777" w:rsidR="00BA4EF9" w:rsidRPr="009B3FB3" w:rsidRDefault="009B3FB3" w:rsidP="009B3FB3">
      <w:pPr>
        <w:ind w:left="820" w:right="77"/>
        <w:jc w:val="both"/>
        <w:rPr>
          <w:rFonts w:asciiTheme="minorHAnsi" w:hAnsiTheme="minorHAnsi" w:cstheme="minorHAnsi"/>
          <w:sz w:val="22"/>
          <w:szCs w:val="22"/>
        </w:rPr>
      </w:pPr>
      <w:r w:rsidRPr="009B3FB3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B3FB3">
        <w:rPr>
          <w:rFonts w:asciiTheme="minorHAnsi" w:hAnsiTheme="minorHAnsi" w:cstheme="minorHAnsi"/>
          <w:sz w:val="22"/>
          <w:szCs w:val="22"/>
        </w:rPr>
        <w:t xml:space="preserve">y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B3FB3">
        <w:rPr>
          <w:rFonts w:asciiTheme="minorHAnsi" w:hAnsiTheme="minorHAnsi" w:cstheme="minorHAnsi"/>
          <w:sz w:val="22"/>
          <w:szCs w:val="22"/>
        </w:rPr>
        <w:t>p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ri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B3FB3">
        <w:rPr>
          <w:rFonts w:asciiTheme="minorHAnsi" w:hAnsiTheme="minorHAnsi" w:cstheme="minorHAnsi"/>
          <w:sz w:val="22"/>
          <w:szCs w:val="22"/>
        </w:rPr>
        <w:t>,</w:t>
      </w:r>
      <w:r w:rsidRPr="009B3FB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t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in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sz w:val="22"/>
          <w:szCs w:val="22"/>
        </w:rPr>
        <w:t>ng</w:t>
      </w:r>
      <w:r w:rsidRPr="009B3FB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ski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B3FB3">
        <w:rPr>
          <w:rFonts w:asciiTheme="minorHAnsi" w:hAnsiTheme="minorHAnsi" w:cstheme="minorHAnsi"/>
          <w:sz w:val="22"/>
          <w:szCs w:val="22"/>
        </w:rPr>
        <w:t>ls</w:t>
      </w:r>
      <w:r w:rsidRPr="009B3FB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nd</w:t>
      </w:r>
      <w:r w:rsidRPr="009B3FB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n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9B3FB3">
        <w:rPr>
          <w:rFonts w:asciiTheme="minorHAnsi" w:hAnsiTheme="minorHAnsi" w:cstheme="minorHAnsi"/>
          <w:sz w:val="22"/>
          <w:szCs w:val="22"/>
        </w:rPr>
        <w:t>y to</w:t>
      </w:r>
      <w:r w:rsidRPr="009B3FB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o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B3FB3">
        <w:rPr>
          <w:rFonts w:asciiTheme="minorHAnsi" w:hAnsiTheme="minorHAnsi" w:cstheme="minorHAnsi"/>
          <w:sz w:val="22"/>
          <w:szCs w:val="22"/>
        </w:rPr>
        <w:t>tribute</w:t>
      </w:r>
      <w:r w:rsidRPr="009B3FB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to</w:t>
      </w:r>
      <w:r w:rsidRPr="009B3FB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p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3FB3">
        <w:rPr>
          <w:rFonts w:asciiTheme="minorHAnsi" w:hAnsiTheme="minorHAnsi" w:cstheme="minorHAnsi"/>
          <w:sz w:val="22"/>
          <w:szCs w:val="22"/>
        </w:rPr>
        <w:t>o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B3FB3">
        <w:rPr>
          <w:rFonts w:asciiTheme="minorHAnsi" w:hAnsiTheme="minorHAnsi" w:cstheme="minorHAnsi"/>
          <w:sz w:val="22"/>
          <w:szCs w:val="22"/>
        </w:rPr>
        <w:t>i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bi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B3FB3">
        <w:rPr>
          <w:rFonts w:asciiTheme="minorHAnsi" w:hAnsiTheme="minorHAnsi" w:cstheme="minorHAnsi"/>
          <w:sz w:val="22"/>
          <w:szCs w:val="22"/>
        </w:rPr>
        <w:t>i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B3FB3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B3FB3">
        <w:rPr>
          <w:rFonts w:asciiTheme="minorHAnsi" w:hAnsiTheme="minorHAnsi" w:cstheme="minorHAnsi"/>
          <w:sz w:val="22"/>
          <w:szCs w:val="22"/>
        </w:rPr>
        <w:t>,</w:t>
      </w:r>
      <w:r w:rsidRPr="009B3FB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B3FB3">
        <w:rPr>
          <w:rFonts w:asciiTheme="minorHAnsi" w:hAnsiTheme="minorHAnsi" w:cstheme="minorHAnsi"/>
          <w:sz w:val="22"/>
          <w:szCs w:val="22"/>
        </w:rPr>
        <w:t>mwo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3FB3">
        <w:rPr>
          <w:rFonts w:asciiTheme="minorHAnsi" w:hAnsiTheme="minorHAnsi" w:cstheme="minorHAnsi"/>
          <w:sz w:val="22"/>
          <w:szCs w:val="22"/>
        </w:rPr>
        <w:t>k,</w:t>
      </w:r>
      <w:r w:rsidRPr="009B3FB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 xml:space="preserve">nd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ompa</w:t>
      </w:r>
      <w:r w:rsidRPr="009B3FB3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9B3FB3">
        <w:rPr>
          <w:rFonts w:asciiTheme="minorHAnsi" w:hAnsiTheme="minorHAnsi" w:cstheme="minorHAnsi"/>
          <w:sz w:val="22"/>
          <w:szCs w:val="22"/>
        </w:rPr>
        <w:t>y</w:t>
      </w:r>
      <w:r w:rsidRPr="009B3FB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succ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ss.   To</w:t>
      </w:r>
      <w:r w:rsidRPr="009B3FB3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ont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sz w:val="22"/>
          <w:szCs w:val="22"/>
        </w:rPr>
        <w:t>nue</w:t>
      </w:r>
      <w:r w:rsidRPr="009B3FB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to</w:t>
      </w:r>
      <w:r w:rsidRPr="009B3FB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d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v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lop</w:t>
      </w:r>
      <w:r w:rsidRPr="009B3FB3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nd</w:t>
      </w:r>
      <w:r w:rsidRPr="009B3FB3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pp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B3FB3">
        <w:rPr>
          <w:rFonts w:asciiTheme="minorHAnsi" w:hAnsiTheme="minorHAnsi" w:cstheme="minorHAnsi"/>
          <w:sz w:val="22"/>
          <w:szCs w:val="22"/>
        </w:rPr>
        <w:t>y</w:t>
      </w:r>
      <w:r w:rsidRPr="009B3FB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kn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B3FB3">
        <w:rPr>
          <w:rFonts w:asciiTheme="minorHAnsi" w:hAnsiTheme="minorHAnsi" w:cstheme="minorHAnsi"/>
          <w:sz w:val="22"/>
          <w:szCs w:val="22"/>
        </w:rPr>
        <w:t>wl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B3FB3">
        <w:rPr>
          <w:rFonts w:asciiTheme="minorHAnsi" w:hAnsiTheme="minorHAnsi" w:cstheme="minorHAnsi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in</w:t>
      </w:r>
      <w:r w:rsidRPr="009B3FB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B3FB3">
        <w:rPr>
          <w:rFonts w:asciiTheme="minorHAnsi" w:hAnsiTheme="minorHAnsi" w:cstheme="minorHAnsi"/>
          <w:sz w:val="22"/>
          <w:szCs w:val="22"/>
        </w:rPr>
        <w:t>d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to</w:t>
      </w:r>
      <w:r w:rsidRPr="009B3FB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support Hum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n Resou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e r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qui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 xml:space="preserve">ments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nd f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B3FB3">
        <w:rPr>
          <w:rFonts w:asciiTheme="minorHAnsi" w:hAnsiTheme="minorHAnsi" w:cstheme="minorHAnsi"/>
          <w:sz w:val="22"/>
          <w:szCs w:val="22"/>
        </w:rPr>
        <w:t>n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t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sz w:val="22"/>
          <w:szCs w:val="22"/>
        </w:rPr>
        <w:t>on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l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B3FB3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B3FB3">
        <w:rPr>
          <w:rFonts w:asciiTheme="minorHAnsi" w:hAnsiTheme="minorHAnsi" w:cstheme="minorHAnsi"/>
          <w:sz w:val="22"/>
          <w:szCs w:val="22"/>
        </w:rPr>
        <w:t>.</w:t>
      </w:r>
    </w:p>
    <w:p w14:paraId="404F19EA" w14:textId="77777777" w:rsidR="00BA4EF9" w:rsidRPr="009B3FB3" w:rsidRDefault="00BA4EF9" w:rsidP="009B3FB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5A1F9B4" w14:textId="77777777" w:rsidR="00BA4EF9" w:rsidRPr="009B3FB3" w:rsidRDefault="009B3FB3" w:rsidP="009B3FB3">
      <w:pPr>
        <w:ind w:left="100"/>
        <w:rPr>
          <w:rFonts w:asciiTheme="minorHAnsi" w:hAnsiTheme="minorHAnsi" w:cstheme="minorHAnsi"/>
          <w:sz w:val="22"/>
          <w:szCs w:val="22"/>
        </w:rPr>
      </w:pPr>
      <w:r w:rsidRPr="009B3FB3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B3FB3">
        <w:rPr>
          <w:rFonts w:asciiTheme="minorHAnsi" w:hAnsiTheme="minorHAnsi" w:cstheme="minorHAnsi"/>
          <w:b/>
          <w:sz w:val="22"/>
          <w:szCs w:val="22"/>
        </w:rPr>
        <w:t>R</w:t>
      </w:r>
      <w:r w:rsidRPr="009B3FB3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B3FB3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9B3FB3">
        <w:rPr>
          <w:rFonts w:asciiTheme="minorHAnsi" w:hAnsiTheme="minorHAnsi" w:cstheme="minorHAnsi"/>
          <w:b/>
          <w:sz w:val="22"/>
          <w:szCs w:val="22"/>
        </w:rPr>
        <w:t>I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B3FB3">
        <w:rPr>
          <w:rFonts w:asciiTheme="minorHAnsi" w:hAnsiTheme="minorHAnsi" w:cstheme="minorHAnsi"/>
          <w:b/>
          <w:sz w:val="22"/>
          <w:szCs w:val="22"/>
        </w:rPr>
        <w:t>E</w:t>
      </w:r>
    </w:p>
    <w:p w14:paraId="21F5441C" w14:textId="77777777" w:rsidR="00BA4EF9" w:rsidRPr="009B3FB3" w:rsidRDefault="009B3FB3" w:rsidP="009B3FB3">
      <w:pPr>
        <w:ind w:left="820"/>
        <w:rPr>
          <w:rFonts w:asciiTheme="minorHAnsi" w:hAnsiTheme="minorHAnsi" w:cstheme="minorHAnsi"/>
          <w:sz w:val="22"/>
          <w:szCs w:val="22"/>
        </w:rPr>
      </w:pPr>
      <w:r w:rsidRPr="009B3FB3">
        <w:rPr>
          <w:rFonts w:asciiTheme="minorHAnsi" w:hAnsiTheme="minorHAnsi" w:cstheme="minorHAnsi"/>
          <w:sz w:val="22"/>
          <w:szCs w:val="22"/>
        </w:rPr>
        <w:t>D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tail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B3FB3">
        <w:rPr>
          <w:rFonts w:asciiTheme="minorHAnsi" w:hAnsiTheme="minorHAnsi" w:cstheme="minorHAnsi"/>
          <w:sz w:val="22"/>
          <w:szCs w:val="22"/>
        </w:rPr>
        <w:t>o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3FB3">
        <w:rPr>
          <w:rFonts w:asciiTheme="minorHAnsi" w:hAnsiTheme="minorHAnsi" w:cstheme="minorHAnsi"/>
          <w:sz w:val="22"/>
          <w:szCs w:val="22"/>
        </w:rPr>
        <w:t>ient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d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p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B3FB3">
        <w:rPr>
          <w:rFonts w:asciiTheme="minorHAnsi" w:hAnsiTheme="minorHAnsi" w:cstheme="minorHAnsi"/>
          <w:sz w:val="22"/>
          <w:szCs w:val="22"/>
        </w:rPr>
        <w:t>f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ss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B3FB3">
        <w:rPr>
          <w:rFonts w:asciiTheme="minorHAnsi" w:hAnsiTheme="minorHAnsi" w:cstheme="minorHAnsi"/>
          <w:sz w:val="22"/>
          <w:szCs w:val="22"/>
        </w:rPr>
        <w:t>n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l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with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s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B3FB3">
        <w:rPr>
          <w:rFonts w:asciiTheme="minorHAnsi" w:hAnsiTheme="minorHAnsi" w:cstheme="minorHAnsi"/>
          <w:sz w:val="22"/>
          <w:szCs w:val="22"/>
        </w:rPr>
        <w:t>te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n</w:t>
      </w:r>
      <w:r w:rsidRPr="009B3FB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rs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B3FB3">
        <w:rPr>
          <w:rFonts w:asciiTheme="minorHAnsi" w:hAnsiTheme="minorHAnsi" w:cstheme="minorHAnsi"/>
          <w:sz w:val="22"/>
          <w:szCs w:val="22"/>
        </w:rPr>
        <w:t>p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ri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n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s</w:t>
      </w:r>
      <w:r w:rsidRPr="009B3FB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n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Admin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sz w:val="22"/>
          <w:szCs w:val="22"/>
        </w:rPr>
        <w:t>st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t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sz w:val="22"/>
          <w:szCs w:val="22"/>
        </w:rPr>
        <w:t>ve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Assistant,</w:t>
      </w:r>
    </w:p>
    <w:p w14:paraId="5942B838" w14:textId="77777777" w:rsidR="00BA4EF9" w:rsidRPr="009B3FB3" w:rsidRDefault="009B3FB3" w:rsidP="009B3FB3">
      <w:pPr>
        <w:ind w:left="820" w:right="79"/>
        <w:jc w:val="both"/>
        <w:rPr>
          <w:rFonts w:asciiTheme="minorHAnsi" w:hAnsiTheme="minorHAnsi" w:cstheme="minorHAnsi"/>
          <w:sz w:val="22"/>
          <w:szCs w:val="22"/>
        </w:rPr>
      </w:pPr>
      <w:r w:rsidRPr="009B3FB3">
        <w:rPr>
          <w:rFonts w:asciiTheme="minorHAnsi" w:hAnsiTheme="minorHAnsi" w:cstheme="minorHAnsi"/>
          <w:sz w:val="22"/>
          <w:szCs w:val="22"/>
        </w:rPr>
        <w:t xml:space="preserve">HR </w:t>
      </w:r>
      <w:r w:rsidRPr="009B3FB3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B3FB3">
        <w:rPr>
          <w:rFonts w:asciiTheme="minorHAnsi" w:hAnsiTheme="minorHAnsi" w:cstheme="minorHAnsi"/>
          <w:sz w:val="22"/>
          <w:szCs w:val="22"/>
        </w:rPr>
        <w:t>uppo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3FB3">
        <w:rPr>
          <w:rFonts w:asciiTheme="minorHAnsi" w:hAnsiTheme="minorHAnsi" w:cstheme="minorHAnsi"/>
          <w:sz w:val="22"/>
          <w:szCs w:val="22"/>
        </w:rPr>
        <w:t xml:space="preserve">t </w:t>
      </w:r>
      <w:r w:rsidRPr="009B3FB3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 xml:space="preserve">nd </w:t>
      </w:r>
      <w:r w:rsidRPr="009B3FB3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n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 xml:space="preserve">fits </w:t>
      </w:r>
      <w:r w:rsidRPr="009B3FB3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oordin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tor.     Con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n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 xml:space="preserve">l, </w:t>
      </w:r>
      <w:r w:rsidRPr="009B3FB3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s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l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B3FB3">
        <w:rPr>
          <w:rFonts w:asciiTheme="minorHAnsi" w:hAnsiTheme="minorHAnsi" w:cstheme="minorHAnsi"/>
          <w:sz w:val="22"/>
          <w:szCs w:val="22"/>
        </w:rPr>
        <w:t>sta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 xml:space="preserve">r, </w:t>
      </w:r>
      <w:r w:rsidRPr="009B3FB3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h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B3FB3">
        <w:rPr>
          <w:rFonts w:asciiTheme="minorHAnsi" w:hAnsiTheme="minorHAnsi" w:cstheme="minorHAnsi"/>
          <w:sz w:val="22"/>
          <w:szCs w:val="22"/>
        </w:rPr>
        <w:t>gh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B3FB3">
        <w:rPr>
          <w:rFonts w:asciiTheme="minorHAnsi" w:hAnsiTheme="minorHAnsi" w:cstheme="minorHAnsi"/>
          <w:sz w:val="22"/>
          <w:szCs w:val="22"/>
        </w:rPr>
        <w:t xml:space="preserve">y </w:t>
      </w:r>
      <w:r w:rsidRPr="009B3FB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o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ni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d ind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sz w:val="22"/>
          <w:szCs w:val="22"/>
        </w:rPr>
        <w:t>vidual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with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a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stro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B3FB3">
        <w:rPr>
          <w:rFonts w:asciiTheme="minorHAnsi" w:hAnsiTheme="minorHAnsi" w:cstheme="minorHAnsi"/>
          <w:sz w:val="22"/>
          <w:szCs w:val="22"/>
        </w:rPr>
        <w:t>g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wo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3FB3">
        <w:rPr>
          <w:rFonts w:asciiTheme="minorHAnsi" w:hAnsiTheme="minorHAnsi" w:cstheme="minorHAnsi"/>
          <w:sz w:val="22"/>
          <w:szCs w:val="22"/>
        </w:rPr>
        <w:t>k</w:t>
      </w:r>
      <w:r w:rsidRPr="009B3FB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th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sz w:val="22"/>
          <w:szCs w:val="22"/>
        </w:rPr>
        <w:t>c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nd</w:t>
      </w:r>
      <w:r w:rsidRPr="009B3FB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a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9B3FB3">
        <w:rPr>
          <w:rFonts w:asciiTheme="minorHAnsi" w:hAnsiTheme="minorHAnsi" w:cstheme="minorHAnsi"/>
          <w:sz w:val="22"/>
          <w:szCs w:val="22"/>
        </w:rPr>
        <w:t>rov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n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t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B3FB3">
        <w:rPr>
          <w:rFonts w:asciiTheme="minorHAnsi" w:hAnsiTheme="minorHAnsi" w:cstheme="minorHAnsi"/>
          <w:sz w:val="22"/>
          <w:szCs w:val="22"/>
        </w:rPr>
        <w:t>k</w:t>
      </w:r>
      <w:r w:rsidRPr="009B3FB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B3FB3">
        <w:rPr>
          <w:rFonts w:asciiTheme="minorHAnsi" w:hAnsiTheme="minorHAnsi" w:cstheme="minorHAnsi"/>
          <w:sz w:val="22"/>
          <w:szCs w:val="22"/>
        </w:rPr>
        <w:t>rd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of</w:t>
      </w:r>
      <w:r w:rsidRPr="009B3FB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l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bi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B3FB3">
        <w:rPr>
          <w:rFonts w:asciiTheme="minorHAnsi" w:hAnsiTheme="minorHAnsi" w:cstheme="minorHAnsi"/>
          <w:sz w:val="22"/>
          <w:szCs w:val="22"/>
        </w:rPr>
        <w:t>i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B3FB3">
        <w:rPr>
          <w:rFonts w:asciiTheme="minorHAnsi" w:hAnsiTheme="minorHAnsi" w:cstheme="minorHAnsi"/>
          <w:sz w:val="22"/>
          <w:szCs w:val="22"/>
        </w:rPr>
        <w:t xml:space="preserve">y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nd d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te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3FB3">
        <w:rPr>
          <w:rFonts w:asciiTheme="minorHAnsi" w:hAnsiTheme="minorHAnsi" w:cstheme="minorHAnsi"/>
          <w:sz w:val="22"/>
          <w:szCs w:val="22"/>
        </w:rPr>
        <w:t>m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sz w:val="22"/>
          <w:szCs w:val="22"/>
        </w:rPr>
        <w:t>n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t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sz w:val="22"/>
          <w:szCs w:val="22"/>
        </w:rPr>
        <w:t xml:space="preserve">on.  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Memb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of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B3FB3">
        <w:rPr>
          <w:rFonts w:asciiTheme="minorHAnsi" w:hAnsiTheme="minorHAnsi" w:cstheme="minorHAnsi"/>
          <w:sz w:val="22"/>
          <w:szCs w:val="22"/>
        </w:rPr>
        <w:t>HRM.</w:t>
      </w:r>
    </w:p>
    <w:p w14:paraId="6FA21236" w14:textId="77777777" w:rsidR="00BA4EF9" w:rsidRPr="009B3FB3" w:rsidRDefault="00BA4EF9" w:rsidP="009B3FB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7A1819A" w14:textId="77777777" w:rsidR="00BA4EF9" w:rsidRPr="009B3FB3" w:rsidRDefault="009B3FB3" w:rsidP="009B3FB3">
      <w:pPr>
        <w:ind w:left="100"/>
        <w:rPr>
          <w:rFonts w:asciiTheme="minorHAnsi" w:hAnsiTheme="minorHAnsi" w:cstheme="minorHAnsi"/>
          <w:sz w:val="22"/>
          <w:szCs w:val="22"/>
        </w:rPr>
      </w:pPr>
      <w:r w:rsidRPr="009B3FB3">
        <w:rPr>
          <w:rFonts w:asciiTheme="minorHAnsi" w:hAnsiTheme="minorHAnsi" w:cstheme="minorHAnsi"/>
          <w:b/>
          <w:sz w:val="22"/>
          <w:szCs w:val="22"/>
        </w:rPr>
        <w:t>CO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B3FB3">
        <w:rPr>
          <w:rFonts w:asciiTheme="minorHAnsi" w:hAnsiTheme="minorHAnsi" w:cstheme="minorHAnsi"/>
          <w:b/>
          <w:sz w:val="22"/>
          <w:szCs w:val="22"/>
        </w:rPr>
        <w:t>PUTER S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K</w:t>
      </w:r>
      <w:r w:rsidRPr="009B3FB3">
        <w:rPr>
          <w:rFonts w:asciiTheme="minorHAnsi" w:hAnsiTheme="minorHAnsi" w:cstheme="minorHAnsi"/>
          <w:b/>
          <w:sz w:val="22"/>
          <w:szCs w:val="22"/>
        </w:rPr>
        <w:t>I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B3FB3">
        <w:rPr>
          <w:rFonts w:asciiTheme="minorHAnsi" w:hAnsiTheme="minorHAnsi" w:cstheme="minorHAnsi"/>
          <w:b/>
          <w:sz w:val="22"/>
          <w:szCs w:val="22"/>
        </w:rPr>
        <w:t>L</w:t>
      </w:r>
      <w:r w:rsidRPr="009B3FB3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9B3FB3">
        <w:rPr>
          <w:rFonts w:asciiTheme="minorHAnsi" w:hAnsiTheme="minorHAnsi" w:cstheme="minorHAnsi"/>
          <w:b/>
          <w:sz w:val="22"/>
          <w:szCs w:val="22"/>
        </w:rPr>
        <w:t>:</w:t>
      </w:r>
    </w:p>
    <w:p w14:paraId="49F5BEA5" w14:textId="77777777" w:rsidR="00BA4EF9" w:rsidRPr="009B3FB3" w:rsidRDefault="009B3FB3" w:rsidP="009B3FB3">
      <w:pPr>
        <w:ind w:left="820"/>
        <w:rPr>
          <w:rFonts w:asciiTheme="minorHAnsi" w:hAnsiTheme="minorHAnsi" w:cstheme="minorHAnsi"/>
          <w:sz w:val="22"/>
          <w:szCs w:val="22"/>
        </w:rPr>
      </w:pPr>
      <w:r w:rsidRPr="009B3FB3">
        <w:rPr>
          <w:rFonts w:asciiTheme="minorHAnsi" w:hAnsiTheme="minorHAnsi" w:cstheme="minorHAnsi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B3FB3">
        <w:rPr>
          <w:rFonts w:asciiTheme="minorHAnsi" w:hAnsiTheme="minorHAnsi" w:cstheme="minorHAnsi"/>
          <w:sz w:val="22"/>
          <w:szCs w:val="22"/>
        </w:rPr>
        <w:t>f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t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sz w:val="22"/>
          <w:szCs w:val="22"/>
        </w:rPr>
        <w:t>ve</w:t>
      </w:r>
      <w:r w:rsidRPr="009B3FB3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kn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B3FB3">
        <w:rPr>
          <w:rFonts w:asciiTheme="minorHAnsi" w:hAnsiTheme="minorHAnsi" w:cstheme="minorHAnsi"/>
          <w:sz w:val="22"/>
          <w:szCs w:val="22"/>
        </w:rPr>
        <w:t>wl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B3FB3">
        <w:rPr>
          <w:rFonts w:asciiTheme="minorHAnsi" w:hAnsiTheme="minorHAnsi" w:cstheme="minorHAnsi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in</w:t>
      </w:r>
      <w:r w:rsidRPr="009B3FB3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a</w:t>
      </w:r>
      <w:r w:rsidRPr="009B3FB3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v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ri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B3FB3">
        <w:rPr>
          <w:rFonts w:asciiTheme="minorHAnsi" w:hAnsiTheme="minorHAnsi" w:cstheme="minorHAnsi"/>
          <w:sz w:val="22"/>
          <w:szCs w:val="22"/>
        </w:rPr>
        <w:t>y</w:t>
      </w:r>
      <w:r w:rsidRPr="009B3FB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B3FB3">
        <w:rPr>
          <w:rFonts w:asciiTheme="minorHAnsi" w:hAnsiTheme="minorHAnsi" w:cstheme="minorHAnsi"/>
          <w:sz w:val="22"/>
          <w:szCs w:val="22"/>
        </w:rPr>
        <w:t>f</w:t>
      </w:r>
      <w:r w:rsidRPr="009B3FB3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busin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ss</w:t>
      </w:r>
      <w:r w:rsidRPr="009B3FB3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o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B3FB3">
        <w:rPr>
          <w:rFonts w:asciiTheme="minorHAnsi" w:hAnsiTheme="minorHAnsi" w:cstheme="minorHAnsi"/>
          <w:sz w:val="22"/>
          <w:szCs w:val="22"/>
        </w:rPr>
        <w:t>puter</w:t>
      </w:r>
      <w:r w:rsidRPr="009B3FB3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B3FB3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B3FB3">
        <w:rPr>
          <w:rFonts w:asciiTheme="minorHAnsi" w:hAnsiTheme="minorHAnsi" w:cstheme="minorHAnsi"/>
          <w:sz w:val="22"/>
          <w:szCs w:val="22"/>
        </w:rPr>
        <w:t>stems</w:t>
      </w:r>
      <w:r w:rsidRPr="009B3FB3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nd</w:t>
      </w:r>
      <w:r w:rsidRPr="009B3FB3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B3FB3">
        <w:rPr>
          <w:rFonts w:asciiTheme="minorHAnsi" w:hAnsiTheme="minorHAnsi" w:cstheme="minorHAnsi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B3FB3">
        <w:rPr>
          <w:rFonts w:asciiTheme="minorHAnsi" w:hAnsiTheme="minorHAnsi" w:cstheme="minorHAnsi"/>
          <w:sz w:val="22"/>
          <w:szCs w:val="22"/>
        </w:rPr>
        <w:t>rams</w:t>
      </w:r>
      <w:r w:rsidRPr="009B3FB3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includin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B3FB3">
        <w:rPr>
          <w:rFonts w:asciiTheme="minorHAnsi" w:hAnsiTheme="minorHAnsi" w:cstheme="minorHAnsi"/>
          <w:sz w:val="22"/>
          <w:szCs w:val="22"/>
        </w:rPr>
        <w:t>:</w:t>
      </w:r>
    </w:p>
    <w:p w14:paraId="739FA7A4" w14:textId="77777777" w:rsidR="00BA4EF9" w:rsidRPr="009B3FB3" w:rsidRDefault="009B3FB3" w:rsidP="009B3FB3">
      <w:pPr>
        <w:ind w:left="820" w:right="75"/>
        <w:rPr>
          <w:rFonts w:asciiTheme="minorHAnsi" w:hAnsiTheme="minorHAnsi" w:cstheme="minorHAnsi"/>
          <w:sz w:val="22"/>
          <w:szCs w:val="22"/>
        </w:rPr>
      </w:pPr>
      <w:r w:rsidRPr="009B3FB3">
        <w:rPr>
          <w:rFonts w:asciiTheme="minorHAnsi" w:hAnsiTheme="minorHAnsi" w:cstheme="minorHAnsi"/>
          <w:sz w:val="22"/>
          <w:szCs w:val="22"/>
        </w:rPr>
        <w:t>Mi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roso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B3FB3">
        <w:rPr>
          <w:rFonts w:asciiTheme="minorHAnsi" w:hAnsiTheme="minorHAnsi" w:cstheme="minorHAnsi"/>
          <w:sz w:val="22"/>
          <w:szCs w:val="22"/>
        </w:rPr>
        <w:t>t</w:t>
      </w:r>
      <w:r w:rsidRPr="009B3FB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Outlook,</w:t>
      </w:r>
      <w:r w:rsidRPr="009B3FB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Mi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roso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B3FB3">
        <w:rPr>
          <w:rFonts w:asciiTheme="minorHAnsi" w:hAnsiTheme="minorHAnsi" w:cstheme="minorHAnsi"/>
          <w:sz w:val="22"/>
          <w:szCs w:val="22"/>
        </w:rPr>
        <w:t>t</w:t>
      </w:r>
      <w:r w:rsidRPr="009B3FB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B3FB3">
        <w:rPr>
          <w:rFonts w:asciiTheme="minorHAnsi" w:hAnsiTheme="minorHAnsi" w:cstheme="minorHAnsi"/>
          <w:sz w:val="22"/>
          <w:szCs w:val="22"/>
        </w:rPr>
        <w:t>l,</w:t>
      </w:r>
      <w:r w:rsidRPr="009B3FB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Mi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roso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B3FB3">
        <w:rPr>
          <w:rFonts w:asciiTheme="minorHAnsi" w:hAnsiTheme="minorHAnsi" w:cstheme="minorHAnsi"/>
          <w:sz w:val="22"/>
          <w:szCs w:val="22"/>
        </w:rPr>
        <w:t>t</w:t>
      </w:r>
      <w:r w:rsidRPr="009B3FB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B3FB3">
        <w:rPr>
          <w:rFonts w:asciiTheme="minorHAnsi" w:hAnsiTheme="minorHAnsi" w:cstheme="minorHAnsi"/>
          <w:sz w:val="22"/>
          <w:szCs w:val="22"/>
        </w:rPr>
        <w:t>o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3FB3">
        <w:rPr>
          <w:rFonts w:asciiTheme="minorHAnsi" w:hAnsiTheme="minorHAnsi" w:cstheme="minorHAnsi"/>
          <w:sz w:val="22"/>
          <w:szCs w:val="22"/>
        </w:rPr>
        <w:t>d,</w:t>
      </w:r>
      <w:r w:rsidRPr="009B3FB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B3FB3">
        <w:rPr>
          <w:rFonts w:asciiTheme="minorHAnsi" w:hAnsiTheme="minorHAnsi" w:cstheme="minorHAnsi"/>
          <w:sz w:val="22"/>
          <w:szCs w:val="22"/>
        </w:rPr>
        <w:t>o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3FB3">
        <w:rPr>
          <w:rFonts w:asciiTheme="minorHAnsi" w:hAnsiTheme="minorHAnsi" w:cstheme="minorHAnsi"/>
          <w:sz w:val="22"/>
          <w:szCs w:val="22"/>
        </w:rPr>
        <w:t>d</w:t>
      </w:r>
      <w:r w:rsidRPr="009B3FB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fec</w:t>
      </w:r>
      <w:r w:rsidRPr="009B3FB3">
        <w:rPr>
          <w:rFonts w:asciiTheme="minorHAnsi" w:hAnsiTheme="minorHAnsi" w:cstheme="minorHAnsi"/>
          <w:sz w:val="22"/>
          <w:szCs w:val="22"/>
        </w:rPr>
        <w:t>t,</w:t>
      </w:r>
      <w:r w:rsidRPr="009B3FB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A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B3FB3">
        <w:rPr>
          <w:rFonts w:asciiTheme="minorHAnsi" w:hAnsiTheme="minorHAnsi" w:cstheme="minorHAnsi"/>
          <w:sz w:val="22"/>
          <w:szCs w:val="22"/>
        </w:rPr>
        <w:t>P</w:t>
      </w:r>
      <w:r w:rsidRPr="009B3FB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nd</w:t>
      </w:r>
      <w:r w:rsidRPr="009B3FB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CB</w:t>
      </w:r>
      <w:r w:rsidRPr="009B3FB3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B3FB3">
        <w:rPr>
          <w:rFonts w:asciiTheme="minorHAnsi" w:hAnsiTheme="minorHAnsi" w:cstheme="minorHAnsi"/>
          <w:spacing w:val="7"/>
          <w:sz w:val="22"/>
          <w:szCs w:val="22"/>
        </w:rPr>
        <w:t>Z</w:t>
      </w:r>
      <w:r w:rsidRPr="009B3FB3">
        <w:rPr>
          <w:rFonts w:asciiTheme="minorHAnsi" w:hAnsiTheme="minorHAnsi" w:cstheme="minorHAnsi"/>
          <w:sz w:val="22"/>
          <w:szCs w:val="22"/>
        </w:rPr>
        <w:t>- C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ntu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B3FB3">
        <w:rPr>
          <w:rFonts w:asciiTheme="minorHAnsi" w:hAnsiTheme="minorHAnsi" w:cstheme="minorHAnsi"/>
          <w:sz w:val="22"/>
          <w:szCs w:val="22"/>
        </w:rPr>
        <w:t>y</w:t>
      </w:r>
      <w:r w:rsidRPr="009B3FB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B3FB3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B3FB3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B3FB3">
        <w:rPr>
          <w:rFonts w:asciiTheme="minorHAnsi" w:hAnsiTheme="minorHAnsi" w:cstheme="minorHAnsi"/>
          <w:sz w:val="22"/>
          <w:szCs w:val="22"/>
        </w:rPr>
        <w:t>oll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B3FB3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B3FB3">
        <w:rPr>
          <w:rFonts w:asciiTheme="minorHAnsi" w:hAnsiTheme="minorHAnsi" w:cstheme="minorHAnsi"/>
          <w:sz w:val="22"/>
          <w:szCs w:val="22"/>
        </w:rPr>
        <w:t>stems,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O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B3FB3">
        <w:rPr>
          <w:rFonts w:asciiTheme="minorHAnsi" w:hAnsiTheme="minorHAnsi" w:cstheme="minorHAnsi"/>
          <w:sz w:val="22"/>
          <w:szCs w:val="22"/>
        </w:rPr>
        <w:t>l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sz w:val="22"/>
          <w:szCs w:val="22"/>
        </w:rPr>
        <w:t>ne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B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n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 xml:space="preserve">fits 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B3FB3">
        <w:rPr>
          <w:rFonts w:asciiTheme="minorHAnsi" w:hAnsiTheme="minorHAnsi" w:cstheme="minorHAnsi"/>
          <w:sz w:val="22"/>
          <w:szCs w:val="22"/>
        </w:rPr>
        <w:t>s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B3FB3">
        <w:rPr>
          <w:rFonts w:asciiTheme="minorHAnsi" w:hAnsiTheme="minorHAnsi" w:cstheme="minorHAnsi"/>
          <w:sz w:val="22"/>
          <w:szCs w:val="22"/>
        </w:rPr>
        <w:t>tes</w:t>
      </w:r>
    </w:p>
    <w:p w14:paraId="4EEF2767" w14:textId="77777777" w:rsidR="00BA4EF9" w:rsidRPr="009B3FB3" w:rsidRDefault="00BA4EF9" w:rsidP="009B3FB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7C778C1" w14:textId="77777777" w:rsidR="00BA4EF9" w:rsidRPr="009B3FB3" w:rsidRDefault="009B3FB3" w:rsidP="009B3FB3">
      <w:pPr>
        <w:ind w:left="100"/>
        <w:rPr>
          <w:rFonts w:asciiTheme="minorHAnsi" w:hAnsiTheme="minorHAnsi" w:cstheme="minorHAnsi"/>
          <w:sz w:val="22"/>
          <w:szCs w:val="22"/>
        </w:rPr>
      </w:pPr>
      <w:r w:rsidRPr="009B3FB3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B3FB3">
        <w:rPr>
          <w:rFonts w:asciiTheme="minorHAnsi" w:hAnsiTheme="minorHAnsi" w:cstheme="minorHAnsi"/>
          <w:b/>
          <w:sz w:val="22"/>
          <w:szCs w:val="22"/>
        </w:rPr>
        <w:t>R</w:t>
      </w:r>
      <w:r w:rsidRPr="009B3FB3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B3FB3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9B3FB3">
        <w:rPr>
          <w:rFonts w:asciiTheme="minorHAnsi" w:hAnsiTheme="minorHAnsi" w:cstheme="minorHAnsi"/>
          <w:b/>
          <w:sz w:val="22"/>
          <w:szCs w:val="22"/>
        </w:rPr>
        <w:t>E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>SS</w:t>
      </w:r>
      <w:r w:rsidRPr="009B3FB3">
        <w:rPr>
          <w:rFonts w:asciiTheme="minorHAnsi" w:hAnsiTheme="minorHAnsi" w:cstheme="minorHAnsi"/>
          <w:b/>
          <w:sz w:val="22"/>
          <w:szCs w:val="22"/>
        </w:rPr>
        <w:t xml:space="preserve">IONAL 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B3FB3">
        <w:rPr>
          <w:rFonts w:asciiTheme="minorHAnsi" w:hAnsiTheme="minorHAnsi" w:cstheme="minorHAnsi"/>
          <w:b/>
          <w:sz w:val="22"/>
          <w:szCs w:val="22"/>
        </w:rPr>
        <w:t>XPERIENC</w:t>
      </w:r>
      <w:r w:rsidRPr="009B3FB3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B3FB3">
        <w:rPr>
          <w:rFonts w:asciiTheme="minorHAnsi" w:hAnsiTheme="minorHAnsi" w:cstheme="minorHAnsi"/>
          <w:b/>
          <w:sz w:val="22"/>
          <w:szCs w:val="22"/>
        </w:rPr>
        <w:t>:</w:t>
      </w:r>
    </w:p>
    <w:p w14:paraId="4A7051E3" w14:textId="77777777" w:rsidR="00BA4EF9" w:rsidRPr="009B3FB3" w:rsidRDefault="009B3FB3" w:rsidP="009B3FB3">
      <w:pPr>
        <w:ind w:left="820"/>
        <w:rPr>
          <w:rFonts w:asciiTheme="minorHAnsi" w:hAnsiTheme="minorHAnsi" w:cstheme="minorHAnsi"/>
          <w:sz w:val="22"/>
          <w:szCs w:val="22"/>
        </w:rPr>
      </w:pPr>
      <w:r w:rsidRPr="009B3FB3">
        <w:rPr>
          <w:rFonts w:asciiTheme="minorHAnsi" w:hAnsiTheme="minorHAnsi" w:cstheme="minorHAnsi"/>
          <w:b/>
          <w:sz w:val="22"/>
          <w:szCs w:val="22"/>
        </w:rPr>
        <w:t>Jo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b/>
          <w:sz w:val="22"/>
          <w:szCs w:val="22"/>
        </w:rPr>
        <w:t xml:space="preserve">s, 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B3FB3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B3FB3">
        <w:rPr>
          <w:rFonts w:asciiTheme="minorHAnsi" w:hAnsiTheme="minorHAnsi" w:cstheme="minorHAnsi"/>
          <w:b/>
          <w:sz w:val="22"/>
          <w:szCs w:val="22"/>
        </w:rPr>
        <w:t>ith &amp;</w:t>
      </w:r>
      <w:r w:rsidRPr="009B3FB3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9B3FB3">
        <w:rPr>
          <w:rFonts w:asciiTheme="minorHAnsi" w:hAnsiTheme="minorHAnsi" w:cstheme="minorHAnsi"/>
          <w:b/>
          <w:sz w:val="22"/>
          <w:szCs w:val="22"/>
        </w:rPr>
        <w:t>las</w:t>
      </w:r>
      <w:r w:rsidRPr="009B3FB3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9B3FB3">
        <w:rPr>
          <w:rFonts w:asciiTheme="minorHAnsi" w:hAnsiTheme="minorHAnsi" w:cstheme="minorHAnsi"/>
          <w:b/>
          <w:sz w:val="22"/>
          <w:szCs w:val="22"/>
        </w:rPr>
        <w:t>, P.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b/>
          <w:sz w:val="22"/>
          <w:szCs w:val="22"/>
        </w:rPr>
        <w:t>., Bo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b/>
          <w:sz w:val="22"/>
          <w:szCs w:val="22"/>
        </w:rPr>
        <w:t>a Ra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B3FB3">
        <w:rPr>
          <w:rFonts w:asciiTheme="minorHAnsi" w:hAnsiTheme="minorHAnsi" w:cstheme="minorHAnsi"/>
          <w:b/>
          <w:sz w:val="22"/>
          <w:szCs w:val="22"/>
        </w:rPr>
        <w:t>o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B3FB3">
        <w:rPr>
          <w:rFonts w:asciiTheme="minorHAnsi" w:hAnsiTheme="minorHAnsi" w:cstheme="minorHAnsi"/>
          <w:b/>
          <w:sz w:val="22"/>
          <w:szCs w:val="22"/>
        </w:rPr>
        <w:t>,</w:t>
      </w:r>
      <w:r w:rsidRPr="009B3FB3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9B3FB3">
        <w:rPr>
          <w:rFonts w:asciiTheme="minorHAnsi" w:hAnsiTheme="minorHAnsi" w:cstheme="minorHAnsi"/>
          <w:b/>
          <w:sz w:val="22"/>
          <w:szCs w:val="22"/>
        </w:rPr>
        <w:t>lori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9B3FB3">
        <w:rPr>
          <w:rFonts w:asciiTheme="minorHAnsi" w:hAnsiTheme="minorHAnsi" w:cstheme="minorHAnsi"/>
          <w:b/>
          <w:sz w:val="22"/>
          <w:szCs w:val="22"/>
        </w:rPr>
        <w:t xml:space="preserve">a                                     </w:t>
      </w:r>
      <w:r w:rsidRPr="009B3FB3">
        <w:rPr>
          <w:rFonts w:asciiTheme="minorHAnsi" w:hAnsiTheme="minorHAnsi" w:cstheme="minorHAnsi"/>
          <w:b/>
          <w:spacing w:val="4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b/>
          <w:sz w:val="22"/>
          <w:szCs w:val="22"/>
        </w:rPr>
        <w:t xml:space="preserve">1/04 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9B3FB3">
        <w:rPr>
          <w:rFonts w:asciiTheme="minorHAnsi" w:hAnsiTheme="minorHAnsi" w:cstheme="minorHAnsi"/>
          <w:b/>
          <w:sz w:val="22"/>
          <w:szCs w:val="22"/>
        </w:rPr>
        <w:t>P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9B3FB3">
        <w:rPr>
          <w:rFonts w:asciiTheme="minorHAnsi" w:hAnsiTheme="minorHAnsi" w:cstheme="minorHAnsi"/>
          <w:b/>
          <w:sz w:val="22"/>
          <w:szCs w:val="22"/>
        </w:rPr>
        <w:t>s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B3FB3">
        <w:rPr>
          <w:rFonts w:asciiTheme="minorHAnsi" w:hAnsiTheme="minorHAnsi" w:cstheme="minorHAnsi"/>
          <w:b/>
          <w:sz w:val="22"/>
          <w:szCs w:val="22"/>
        </w:rPr>
        <w:t>t</w:t>
      </w:r>
    </w:p>
    <w:p w14:paraId="52026022" w14:textId="77777777" w:rsidR="00BA4EF9" w:rsidRPr="009B3FB3" w:rsidRDefault="009B3FB3" w:rsidP="009B3FB3">
      <w:pPr>
        <w:ind w:left="820"/>
        <w:rPr>
          <w:rFonts w:asciiTheme="minorHAnsi" w:hAnsiTheme="minorHAnsi" w:cstheme="minorHAnsi"/>
          <w:sz w:val="22"/>
          <w:szCs w:val="22"/>
        </w:rPr>
      </w:pPr>
      <w:r w:rsidRPr="009B3FB3">
        <w:rPr>
          <w:rFonts w:asciiTheme="minorHAnsi" w:hAnsiTheme="minorHAnsi" w:cstheme="minorHAnsi"/>
          <w:i/>
          <w:sz w:val="22"/>
          <w:szCs w:val="22"/>
        </w:rPr>
        <w:t>Int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i/>
          <w:sz w:val="22"/>
          <w:szCs w:val="22"/>
        </w:rPr>
        <w:t>rdi</w:t>
      </w:r>
      <w:r w:rsidRPr="009B3FB3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i/>
          <w:sz w:val="22"/>
          <w:szCs w:val="22"/>
        </w:rPr>
        <w:t>ip</w:t>
      </w:r>
      <w:r w:rsidRPr="009B3FB3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9B3FB3">
        <w:rPr>
          <w:rFonts w:asciiTheme="minorHAnsi" w:hAnsiTheme="minorHAnsi" w:cstheme="minorHAnsi"/>
          <w:i/>
          <w:sz w:val="22"/>
          <w:szCs w:val="22"/>
        </w:rPr>
        <w:t>inary pra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i/>
          <w:sz w:val="22"/>
          <w:szCs w:val="22"/>
        </w:rPr>
        <w:t>t</w:t>
      </w:r>
      <w:r w:rsidRPr="009B3FB3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i/>
          <w:sz w:val="22"/>
          <w:szCs w:val="22"/>
        </w:rPr>
        <w:t>e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c</w:t>
      </w:r>
      <w:r w:rsidRPr="009B3FB3">
        <w:rPr>
          <w:rFonts w:asciiTheme="minorHAnsi" w:hAnsiTheme="minorHAnsi" w:cstheme="minorHAnsi"/>
          <w:i/>
          <w:sz w:val="22"/>
          <w:szCs w:val="22"/>
        </w:rPr>
        <w:t>onsist</w:t>
      </w:r>
      <w:r w:rsidRPr="009B3FB3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i/>
          <w:sz w:val="22"/>
          <w:szCs w:val="22"/>
        </w:rPr>
        <w:t>ng of</w:t>
      </w:r>
      <w:r w:rsidRPr="009B3FB3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i/>
          <w:sz w:val="22"/>
          <w:szCs w:val="22"/>
        </w:rPr>
        <w:t>30 at</w:t>
      </w:r>
      <w:r w:rsidRPr="009B3FB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9B3FB3">
        <w:rPr>
          <w:rFonts w:asciiTheme="minorHAnsi" w:hAnsiTheme="minorHAnsi" w:cstheme="minorHAnsi"/>
          <w:i/>
          <w:sz w:val="22"/>
          <w:szCs w:val="22"/>
        </w:rPr>
        <w:t>orne</w:t>
      </w:r>
      <w:r w:rsidRPr="009B3FB3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9B3FB3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9B3FB3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9B3FB3">
        <w:rPr>
          <w:rFonts w:asciiTheme="minorHAnsi" w:hAnsiTheme="minorHAnsi" w:cstheme="minorHAnsi"/>
          <w:i/>
          <w:sz w:val="22"/>
          <w:szCs w:val="22"/>
        </w:rPr>
        <w:t>i</w:t>
      </w:r>
      <w:r w:rsidRPr="009B3FB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9B3FB3">
        <w:rPr>
          <w:rFonts w:asciiTheme="minorHAnsi" w:hAnsiTheme="minorHAnsi" w:cstheme="minorHAnsi"/>
          <w:i/>
          <w:sz w:val="22"/>
          <w:szCs w:val="22"/>
        </w:rPr>
        <w:t>h a signi</w:t>
      </w:r>
      <w:r w:rsidRPr="009B3FB3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9B3FB3">
        <w:rPr>
          <w:rFonts w:asciiTheme="minorHAnsi" w:hAnsiTheme="minorHAnsi" w:cstheme="minorHAnsi"/>
          <w:i/>
          <w:sz w:val="22"/>
          <w:szCs w:val="22"/>
        </w:rPr>
        <w:t>icant pr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i/>
          <w:sz w:val="22"/>
          <w:szCs w:val="22"/>
        </w:rPr>
        <w:t>n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i/>
          <w:sz w:val="22"/>
          <w:szCs w:val="22"/>
        </w:rPr>
        <w:t>e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i/>
          <w:sz w:val="22"/>
          <w:szCs w:val="22"/>
        </w:rPr>
        <w:t>in</w:t>
      </w:r>
    </w:p>
    <w:p w14:paraId="402EDD0E" w14:textId="77777777" w:rsidR="00BA4EF9" w:rsidRPr="009B3FB3" w:rsidRDefault="009B3FB3" w:rsidP="009B3FB3">
      <w:pPr>
        <w:ind w:left="820" w:right="301"/>
        <w:rPr>
          <w:rFonts w:asciiTheme="minorHAnsi" w:hAnsiTheme="minorHAnsi" w:cstheme="minorHAnsi"/>
          <w:sz w:val="22"/>
          <w:szCs w:val="22"/>
        </w:rPr>
      </w:pPr>
      <w:r w:rsidRPr="009B3FB3">
        <w:rPr>
          <w:rFonts w:asciiTheme="minorHAnsi" w:hAnsiTheme="minorHAnsi" w:cstheme="minorHAnsi"/>
          <w:i/>
          <w:sz w:val="22"/>
          <w:szCs w:val="22"/>
        </w:rPr>
        <w:t>Flor</w:t>
      </w:r>
      <w:r w:rsidRPr="009B3FB3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i/>
          <w:sz w:val="22"/>
          <w:szCs w:val="22"/>
        </w:rPr>
        <w:t>da and hold</w:t>
      </w:r>
      <w:r w:rsidRPr="009B3FB3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i/>
          <w:sz w:val="22"/>
          <w:szCs w:val="22"/>
        </w:rPr>
        <w:t>ng</w:t>
      </w:r>
      <w:r w:rsidRPr="009B3FB3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i/>
          <w:sz w:val="22"/>
          <w:szCs w:val="22"/>
        </w:rPr>
        <w:t>an</w:t>
      </w:r>
      <w:r w:rsidRPr="009B3FB3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i/>
          <w:sz w:val="22"/>
          <w:szCs w:val="22"/>
        </w:rPr>
        <w:t>"AV"</w:t>
      </w:r>
      <w:r w:rsidRPr="009B3FB3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i/>
          <w:sz w:val="22"/>
          <w:szCs w:val="22"/>
        </w:rPr>
        <w:t>rating</w:t>
      </w:r>
      <w:r w:rsidRPr="009B3FB3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9B3FB3">
        <w:rPr>
          <w:rFonts w:asciiTheme="minorHAnsi" w:hAnsiTheme="minorHAnsi" w:cstheme="minorHAnsi"/>
          <w:i/>
          <w:sz w:val="22"/>
          <w:szCs w:val="22"/>
        </w:rPr>
        <w:t>iv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i/>
          <w:sz w:val="22"/>
          <w:szCs w:val="22"/>
        </w:rPr>
        <w:t>n to on</w:t>
      </w:r>
      <w:r w:rsidRPr="009B3FB3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9B3FB3">
        <w:rPr>
          <w:rFonts w:asciiTheme="minorHAnsi" w:hAnsiTheme="minorHAnsi" w:cstheme="minorHAnsi"/>
          <w:i/>
          <w:sz w:val="22"/>
          <w:szCs w:val="22"/>
        </w:rPr>
        <w:t>y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i/>
          <w:sz w:val="22"/>
          <w:szCs w:val="22"/>
        </w:rPr>
        <w:t>one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i/>
          <w:sz w:val="22"/>
          <w:szCs w:val="22"/>
        </w:rPr>
        <w:t>p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i/>
          <w:sz w:val="22"/>
          <w:szCs w:val="22"/>
        </w:rPr>
        <w:t>r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9B3FB3">
        <w:rPr>
          <w:rFonts w:asciiTheme="minorHAnsi" w:hAnsiTheme="minorHAnsi" w:cstheme="minorHAnsi"/>
          <w:i/>
          <w:sz w:val="22"/>
          <w:szCs w:val="22"/>
        </w:rPr>
        <w:t>nt of</w:t>
      </w:r>
      <w:r w:rsidRPr="009B3FB3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i/>
          <w:sz w:val="22"/>
          <w:szCs w:val="22"/>
        </w:rPr>
        <w:t>the law f</w:t>
      </w:r>
      <w:r w:rsidRPr="009B3FB3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i/>
          <w:sz w:val="22"/>
          <w:szCs w:val="22"/>
        </w:rPr>
        <w:t>rms r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ev</w:t>
      </w:r>
      <w:r w:rsidRPr="009B3FB3">
        <w:rPr>
          <w:rFonts w:asciiTheme="minorHAnsi" w:hAnsiTheme="minorHAnsi" w:cstheme="minorHAnsi"/>
          <w:i/>
          <w:sz w:val="22"/>
          <w:szCs w:val="22"/>
        </w:rPr>
        <w:t>iewed by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M</w:t>
      </w:r>
      <w:r w:rsidRPr="009B3FB3">
        <w:rPr>
          <w:rFonts w:asciiTheme="minorHAnsi" w:hAnsiTheme="minorHAnsi" w:cstheme="minorHAnsi"/>
          <w:i/>
          <w:sz w:val="22"/>
          <w:szCs w:val="22"/>
        </w:rPr>
        <w:t>art</w:t>
      </w:r>
      <w:r w:rsidRPr="009B3FB3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i/>
          <w:sz w:val="22"/>
          <w:szCs w:val="22"/>
        </w:rPr>
        <w:t>ndale-Hubb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i/>
          <w:sz w:val="22"/>
          <w:szCs w:val="22"/>
        </w:rPr>
        <w:t>ll</w:t>
      </w:r>
      <w:r w:rsidRPr="009B3FB3">
        <w:rPr>
          <w:rFonts w:asciiTheme="minorHAnsi" w:hAnsiTheme="minorHAnsi" w:cstheme="minorHAnsi"/>
          <w:i/>
          <w:spacing w:val="1"/>
          <w:sz w:val="22"/>
          <w:szCs w:val="22"/>
        </w:rPr>
        <w:t xml:space="preserve"> L</w:t>
      </w:r>
      <w:r w:rsidRPr="009B3FB3">
        <w:rPr>
          <w:rFonts w:asciiTheme="minorHAnsi" w:hAnsiTheme="minorHAnsi" w:cstheme="minorHAnsi"/>
          <w:i/>
          <w:sz w:val="22"/>
          <w:szCs w:val="22"/>
        </w:rPr>
        <w:t>aw Dir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9B3FB3">
        <w:rPr>
          <w:rFonts w:asciiTheme="minorHAnsi" w:hAnsiTheme="minorHAnsi" w:cstheme="minorHAnsi"/>
          <w:i/>
          <w:sz w:val="22"/>
          <w:szCs w:val="22"/>
        </w:rPr>
        <w:t>tory.</w:t>
      </w:r>
    </w:p>
    <w:p w14:paraId="60E340B8" w14:textId="77777777" w:rsidR="00BA4EF9" w:rsidRPr="009B3FB3" w:rsidRDefault="00BA4EF9" w:rsidP="009B3FB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936BC7F" w14:textId="77777777" w:rsidR="00BA4EF9" w:rsidRPr="009B3FB3" w:rsidRDefault="009B3FB3" w:rsidP="009B3FB3">
      <w:pPr>
        <w:ind w:left="820" w:right="77"/>
        <w:rPr>
          <w:rFonts w:asciiTheme="minorHAnsi" w:hAnsiTheme="minorHAnsi" w:cstheme="minorHAnsi"/>
          <w:sz w:val="22"/>
          <w:szCs w:val="22"/>
        </w:rPr>
      </w:pPr>
      <w:r w:rsidRPr="009B3FB3">
        <w:rPr>
          <w:rFonts w:asciiTheme="minorHAnsi" w:hAnsiTheme="minorHAnsi" w:cstheme="minorHAnsi"/>
          <w:b/>
          <w:sz w:val="22"/>
          <w:szCs w:val="22"/>
        </w:rPr>
        <w:t>Ad</w:t>
      </w:r>
      <w:r w:rsidRPr="009B3FB3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B3FB3">
        <w:rPr>
          <w:rFonts w:asciiTheme="minorHAnsi" w:hAnsiTheme="minorHAnsi" w:cstheme="minorHAnsi"/>
          <w:b/>
          <w:sz w:val="22"/>
          <w:szCs w:val="22"/>
        </w:rPr>
        <w:t>i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B3FB3">
        <w:rPr>
          <w:rFonts w:asciiTheme="minorHAnsi" w:hAnsiTheme="minorHAnsi" w:cstheme="minorHAnsi"/>
          <w:b/>
          <w:sz w:val="22"/>
          <w:szCs w:val="22"/>
        </w:rPr>
        <w:t>ist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B3FB3">
        <w:rPr>
          <w:rFonts w:asciiTheme="minorHAnsi" w:hAnsiTheme="minorHAnsi" w:cstheme="minorHAnsi"/>
          <w:b/>
          <w:sz w:val="22"/>
          <w:szCs w:val="22"/>
        </w:rPr>
        <w:t>a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B3FB3">
        <w:rPr>
          <w:rFonts w:asciiTheme="minorHAnsi" w:hAnsiTheme="minorHAnsi" w:cstheme="minorHAnsi"/>
          <w:b/>
          <w:sz w:val="22"/>
          <w:szCs w:val="22"/>
        </w:rPr>
        <w:t>ive</w:t>
      </w:r>
      <w:r w:rsidRPr="009B3FB3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b/>
          <w:sz w:val="22"/>
          <w:szCs w:val="22"/>
        </w:rPr>
        <w:t>Assist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>an</w:t>
      </w:r>
      <w:r w:rsidRPr="009B3FB3">
        <w:rPr>
          <w:rFonts w:asciiTheme="minorHAnsi" w:hAnsiTheme="minorHAnsi" w:cstheme="minorHAnsi"/>
          <w:b/>
          <w:sz w:val="22"/>
          <w:szCs w:val="22"/>
        </w:rPr>
        <w:t xml:space="preserve">t 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B3FB3">
        <w:rPr>
          <w:rFonts w:asciiTheme="minorHAnsi" w:hAnsiTheme="minorHAnsi" w:cstheme="minorHAnsi"/>
          <w:b/>
          <w:sz w:val="22"/>
          <w:szCs w:val="22"/>
        </w:rPr>
        <w:t>o the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b/>
          <w:sz w:val="22"/>
          <w:szCs w:val="22"/>
        </w:rPr>
        <w:t>Ch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b/>
          <w:sz w:val="22"/>
          <w:szCs w:val="22"/>
        </w:rPr>
        <w:t>f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b/>
          <w:sz w:val="22"/>
          <w:szCs w:val="22"/>
        </w:rPr>
        <w:t>O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9B3FB3">
        <w:rPr>
          <w:rFonts w:asciiTheme="minorHAnsi" w:hAnsiTheme="minorHAnsi" w:cstheme="minorHAnsi"/>
          <w:b/>
          <w:sz w:val="22"/>
          <w:szCs w:val="22"/>
        </w:rPr>
        <w:t>a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B3FB3">
        <w:rPr>
          <w:rFonts w:asciiTheme="minorHAnsi" w:hAnsiTheme="minorHAnsi" w:cstheme="minorHAnsi"/>
          <w:b/>
          <w:sz w:val="22"/>
          <w:szCs w:val="22"/>
        </w:rPr>
        <w:t>i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B3FB3">
        <w:rPr>
          <w:rFonts w:asciiTheme="minorHAnsi" w:hAnsiTheme="minorHAnsi" w:cstheme="minorHAnsi"/>
          <w:b/>
          <w:sz w:val="22"/>
          <w:szCs w:val="22"/>
        </w:rPr>
        <w:t>g Of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9B3FB3">
        <w:rPr>
          <w:rFonts w:asciiTheme="minorHAnsi" w:hAnsiTheme="minorHAnsi" w:cstheme="minorHAnsi"/>
          <w:b/>
          <w:sz w:val="22"/>
          <w:szCs w:val="22"/>
        </w:rPr>
        <w:t>ic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9B3FB3">
        <w:rPr>
          <w:rFonts w:asciiTheme="minorHAnsi" w:hAnsiTheme="minorHAnsi" w:cstheme="minorHAnsi"/>
          <w:b/>
          <w:sz w:val="22"/>
          <w:szCs w:val="22"/>
        </w:rPr>
        <w:t>/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9B3FB3">
        <w:rPr>
          <w:rFonts w:asciiTheme="minorHAnsi" w:hAnsiTheme="minorHAnsi" w:cstheme="minorHAnsi"/>
          <w:b/>
          <w:sz w:val="22"/>
          <w:szCs w:val="22"/>
        </w:rPr>
        <w:t>its Co</w:t>
      </w:r>
      <w:r w:rsidRPr="009B3FB3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9B3FB3">
        <w:rPr>
          <w:rFonts w:asciiTheme="minorHAnsi" w:hAnsiTheme="minorHAnsi" w:cstheme="minorHAnsi"/>
          <w:b/>
          <w:sz w:val="22"/>
          <w:szCs w:val="22"/>
        </w:rPr>
        <w:t>i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B3FB3">
        <w:rPr>
          <w:rFonts w:asciiTheme="minorHAnsi" w:hAnsiTheme="minorHAnsi" w:cstheme="minorHAnsi"/>
          <w:b/>
          <w:sz w:val="22"/>
          <w:szCs w:val="22"/>
        </w:rPr>
        <w:t>a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B3FB3">
        <w:rPr>
          <w:rFonts w:asciiTheme="minorHAnsi" w:hAnsiTheme="minorHAnsi" w:cstheme="minorHAnsi"/>
          <w:b/>
          <w:sz w:val="22"/>
          <w:szCs w:val="22"/>
        </w:rPr>
        <w:t>o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9B3FB3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9B3FB3">
        <w:rPr>
          <w:rFonts w:asciiTheme="minorHAnsi" w:hAnsiTheme="minorHAnsi" w:cstheme="minorHAnsi"/>
          <w:sz w:val="22"/>
          <w:szCs w:val="22"/>
        </w:rPr>
        <w:t>O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ni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B3FB3">
        <w:rPr>
          <w:rFonts w:asciiTheme="minorHAnsi" w:hAnsiTheme="minorHAnsi" w:cstheme="minorHAnsi"/>
          <w:sz w:val="22"/>
          <w:szCs w:val="22"/>
        </w:rPr>
        <w:t xml:space="preserve">ed 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nd  maintai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d  the</w:t>
      </w:r>
      <w:r w:rsidRPr="009B3FB3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busin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ss  o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B3FB3">
        <w:rPr>
          <w:rFonts w:asciiTheme="minorHAnsi" w:hAnsiTheme="minorHAnsi" w:cstheme="minorHAnsi"/>
          <w:sz w:val="22"/>
          <w:szCs w:val="22"/>
        </w:rPr>
        <w:t>fi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e  includin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B3FB3">
        <w:rPr>
          <w:rFonts w:asciiTheme="minorHAnsi" w:hAnsiTheme="minorHAnsi" w:cstheme="minorHAnsi"/>
          <w:sz w:val="22"/>
          <w:szCs w:val="22"/>
        </w:rPr>
        <w:t>,  but  not  l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B3FB3">
        <w:rPr>
          <w:rFonts w:asciiTheme="minorHAnsi" w:hAnsiTheme="minorHAnsi" w:cstheme="minorHAnsi"/>
          <w:sz w:val="22"/>
          <w:szCs w:val="22"/>
        </w:rPr>
        <w:t>i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 xml:space="preserve">d  to: 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p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B3FB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9B3FB3">
        <w:rPr>
          <w:rFonts w:asciiTheme="minorHAnsi" w:hAnsiTheme="minorHAnsi" w:cstheme="minorHAnsi"/>
          <w:sz w:val="22"/>
          <w:szCs w:val="22"/>
        </w:rPr>
        <w:t>roll, p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rsonn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 xml:space="preserve">l  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B3FB3">
        <w:rPr>
          <w:rFonts w:asciiTheme="minorHAnsi" w:hAnsiTheme="minorHAnsi" w:cstheme="minorHAnsi"/>
          <w:sz w:val="22"/>
          <w:szCs w:val="22"/>
        </w:rPr>
        <w:t>o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3FB3">
        <w:rPr>
          <w:rFonts w:asciiTheme="minorHAnsi" w:hAnsiTheme="minorHAnsi" w:cstheme="minorHAnsi"/>
          <w:sz w:val="22"/>
          <w:szCs w:val="22"/>
        </w:rPr>
        <w:t xml:space="preserve">ds,  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 xml:space="preserve">w 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mp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B3FB3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o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ntation,  b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n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 xml:space="preserve">fits 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oordi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t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sz w:val="22"/>
          <w:szCs w:val="22"/>
        </w:rPr>
        <w:t xml:space="preserve">on,  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 xml:space="preserve">nd 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omp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B3FB3">
        <w:rPr>
          <w:rFonts w:asciiTheme="minorHAnsi" w:hAnsiTheme="minorHAnsi" w:cstheme="minorHAnsi"/>
          <w:sz w:val="22"/>
          <w:szCs w:val="22"/>
        </w:rPr>
        <w:t>ian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B3FB3">
        <w:rPr>
          <w:rFonts w:asciiTheme="minorHAnsi" w:hAnsiTheme="minorHAnsi" w:cstheme="minorHAnsi"/>
          <w:sz w:val="22"/>
          <w:szCs w:val="22"/>
        </w:rPr>
        <w:t>. D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v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loped</w:t>
      </w:r>
      <w:r w:rsidRPr="009B3FB3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B3FB3">
        <w:rPr>
          <w:rFonts w:asciiTheme="minorHAnsi" w:hAnsiTheme="minorHAnsi" w:cstheme="minorHAnsi"/>
          <w:sz w:val="22"/>
          <w:szCs w:val="22"/>
        </w:rPr>
        <w:t>o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3FB3">
        <w:rPr>
          <w:rFonts w:asciiTheme="minorHAnsi" w:hAnsiTheme="minorHAnsi" w:cstheme="minorHAnsi"/>
          <w:sz w:val="22"/>
          <w:szCs w:val="22"/>
        </w:rPr>
        <w:t>ms</w:t>
      </w:r>
      <w:r w:rsidRPr="009B3FB3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nd</w:t>
      </w:r>
      <w:r w:rsidRPr="009B3FB3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B3FB3">
        <w:rPr>
          <w:rFonts w:asciiTheme="minorHAnsi" w:hAnsiTheme="minorHAnsi" w:cstheme="minorHAnsi"/>
          <w:sz w:val="22"/>
          <w:szCs w:val="22"/>
        </w:rPr>
        <w:t>o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B3FB3">
        <w:rPr>
          <w:rFonts w:asciiTheme="minorHAnsi" w:hAnsiTheme="minorHAnsi" w:cstheme="minorHAnsi"/>
          <w:sz w:val="22"/>
          <w:szCs w:val="22"/>
        </w:rPr>
        <w:t>dur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s,</w:t>
      </w:r>
      <w:r w:rsidRPr="009B3FB3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o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B3FB3">
        <w:rPr>
          <w:rFonts w:asciiTheme="minorHAnsi" w:hAnsiTheme="minorHAnsi" w:cstheme="minorHAnsi"/>
          <w:sz w:val="22"/>
          <w:szCs w:val="22"/>
        </w:rPr>
        <w:t>g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ni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ze</w:t>
      </w:r>
      <w:r w:rsidRPr="009B3FB3">
        <w:rPr>
          <w:rFonts w:asciiTheme="minorHAnsi" w:hAnsiTheme="minorHAnsi" w:cstheme="minorHAnsi"/>
          <w:sz w:val="22"/>
          <w:szCs w:val="22"/>
        </w:rPr>
        <w:t>d</w:t>
      </w:r>
      <w:r w:rsidRPr="009B3FB3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qu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rt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9B3FB3">
        <w:rPr>
          <w:rFonts w:asciiTheme="minorHAnsi" w:hAnsiTheme="minorHAnsi" w:cstheme="minorHAnsi"/>
          <w:sz w:val="22"/>
          <w:szCs w:val="22"/>
        </w:rPr>
        <w:t>y</w:t>
      </w:r>
      <w:r w:rsidRPr="009B3FB3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sta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B3FB3">
        <w:rPr>
          <w:rFonts w:asciiTheme="minorHAnsi" w:hAnsiTheme="minorHAnsi" w:cstheme="minorHAnsi"/>
          <w:sz w:val="22"/>
          <w:szCs w:val="22"/>
        </w:rPr>
        <w:t>f</w:t>
      </w:r>
      <w:r w:rsidRPr="009B3FB3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m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t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sz w:val="22"/>
          <w:szCs w:val="22"/>
        </w:rPr>
        <w:t>n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B3FB3">
        <w:rPr>
          <w:rFonts w:asciiTheme="minorHAnsi" w:hAnsiTheme="minorHAnsi" w:cstheme="minorHAnsi"/>
          <w:sz w:val="22"/>
          <w:szCs w:val="22"/>
        </w:rPr>
        <w:t>/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B3FB3">
        <w:rPr>
          <w:rFonts w:asciiTheme="minorHAnsi" w:hAnsiTheme="minorHAnsi" w:cstheme="minorHAnsi"/>
          <w:sz w:val="22"/>
          <w:szCs w:val="22"/>
        </w:rPr>
        <w:t>un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h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ons</w:t>
      </w:r>
      <w:r w:rsidRPr="009B3FB3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with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sz w:val="22"/>
          <w:szCs w:val="22"/>
        </w:rPr>
        <w:t>n</w:t>
      </w:r>
      <w:r w:rsidRPr="009B3FB3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a bud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t,</w:t>
      </w:r>
      <w:r w:rsidRPr="009B3FB3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re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ted</w:t>
      </w:r>
      <w:r w:rsidRPr="009B3FB3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nd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s,</w:t>
      </w:r>
      <w:r w:rsidRPr="009B3FB3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o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3FB3">
        <w:rPr>
          <w:rFonts w:asciiTheme="minorHAnsi" w:hAnsiTheme="minorHAnsi" w:cstheme="minorHAnsi"/>
          <w:sz w:val="22"/>
          <w:szCs w:val="22"/>
        </w:rPr>
        <w:t>g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ni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B3FB3">
        <w:rPr>
          <w:rFonts w:asciiTheme="minorHAnsi" w:hAnsiTheme="minorHAnsi" w:cstheme="minorHAnsi"/>
          <w:sz w:val="22"/>
          <w:szCs w:val="22"/>
        </w:rPr>
        <w:t>ed</w:t>
      </w:r>
      <w:r w:rsidRPr="009B3FB3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nd</w:t>
      </w:r>
      <w:r w:rsidRPr="009B3FB3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ho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B3FB3">
        <w:rPr>
          <w:rFonts w:asciiTheme="minorHAnsi" w:hAnsiTheme="minorHAnsi" w:cstheme="minorHAnsi"/>
          <w:sz w:val="22"/>
          <w:szCs w:val="22"/>
        </w:rPr>
        <w:t>ted</w:t>
      </w:r>
      <w:r w:rsidRPr="009B3FB3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B3FB3">
        <w:rPr>
          <w:rFonts w:asciiTheme="minorHAnsi" w:hAnsiTheme="minorHAnsi" w:cstheme="minorHAnsi"/>
          <w:sz w:val="22"/>
          <w:szCs w:val="22"/>
        </w:rPr>
        <w:t>p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B3FB3">
        <w:rPr>
          <w:rFonts w:asciiTheme="minorHAnsi" w:hAnsiTheme="minorHAnsi" w:cstheme="minorHAnsi"/>
          <w:sz w:val="22"/>
          <w:szCs w:val="22"/>
        </w:rPr>
        <w:t>ial</w:t>
      </w:r>
      <w:r w:rsidRPr="009B3FB3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nts,</w:t>
      </w:r>
      <w:r w:rsidRPr="009B3FB3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B3FB3">
        <w:rPr>
          <w:rFonts w:asciiTheme="minorHAnsi" w:hAnsiTheme="minorHAnsi" w:cstheme="minorHAnsi"/>
          <w:sz w:val="22"/>
          <w:szCs w:val="22"/>
        </w:rPr>
        <w:t>ted,</w:t>
      </w:r>
      <w:r w:rsidRPr="009B3FB3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B3FB3">
        <w:rPr>
          <w:rFonts w:asciiTheme="minorHAnsi" w:hAnsiTheme="minorHAnsi" w:cstheme="minorHAnsi"/>
          <w:sz w:val="22"/>
          <w:szCs w:val="22"/>
        </w:rPr>
        <w:t>i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B3FB3">
        <w:rPr>
          <w:rFonts w:asciiTheme="minorHAnsi" w:hAnsiTheme="minorHAnsi" w:cstheme="minorHAnsi"/>
          <w:sz w:val="22"/>
          <w:szCs w:val="22"/>
        </w:rPr>
        <w:t>i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ted</w:t>
      </w:r>
      <w:r w:rsidRPr="009B3FB3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nd s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h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 xml:space="preserve">duled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mp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B3FB3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B3FB3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e o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3FB3">
        <w:rPr>
          <w:rFonts w:asciiTheme="minorHAnsi" w:hAnsiTheme="minorHAnsi" w:cstheme="minorHAnsi"/>
          <w:sz w:val="22"/>
          <w:szCs w:val="22"/>
        </w:rPr>
        <w:t>i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ntation and man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d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B3FB3">
        <w:rPr>
          <w:rFonts w:asciiTheme="minorHAnsi" w:hAnsiTheme="minorHAnsi" w:cstheme="minorHAnsi"/>
          <w:sz w:val="22"/>
          <w:szCs w:val="22"/>
        </w:rPr>
        <w:t>l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nd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r.</w:t>
      </w:r>
    </w:p>
    <w:p w14:paraId="13EA0BF6" w14:textId="77777777" w:rsidR="00BA4EF9" w:rsidRPr="009B3FB3" w:rsidRDefault="00BA4EF9" w:rsidP="009B3FB3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4D99C36" w14:textId="77777777" w:rsidR="00BA4EF9" w:rsidRPr="009B3FB3" w:rsidRDefault="009B3FB3" w:rsidP="009B3FB3">
      <w:pPr>
        <w:ind w:left="820" w:right="666"/>
        <w:rPr>
          <w:rFonts w:asciiTheme="minorHAnsi" w:hAnsiTheme="minorHAnsi" w:cstheme="minorHAnsi"/>
          <w:sz w:val="22"/>
          <w:szCs w:val="22"/>
        </w:rPr>
      </w:pPr>
      <w:r w:rsidRPr="009B3FB3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B3FB3">
        <w:rPr>
          <w:rFonts w:asciiTheme="minorHAnsi" w:hAnsiTheme="minorHAnsi" w:cstheme="minorHAnsi"/>
          <w:sz w:val="22"/>
          <w:szCs w:val="22"/>
        </w:rPr>
        <w:t>nstrum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ntal in se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u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3FB3">
        <w:rPr>
          <w:rFonts w:asciiTheme="minorHAnsi" w:hAnsiTheme="minorHAnsi" w:cstheme="minorHAnsi"/>
          <w:sz w:val="22"/>
          <w:szCs w:val="22"/>
        </w:rPr>
        <w:t>i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B3FB3">
        <w:rPr>
          <w:rFonts w:asciiTheme="minorHAnsi" w:hAnsiTheme="minorHAnsi" w:cstheme="minorHAnsi"/>
          <w:sz w:val="22"/>
          <w:szCs w:val="22"/>
        </w:rPr>
        <w:t>g a si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ble t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x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fund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9B3FB3">
        <w:rPr>
          <w:rFonts w:asciiTheme="minorHAnsi" w:hAnsiTheme="minorHAnsi" w:cstheme="minorHAnsi"/>
          <w:sz w:val="22"/>
          <w:szCs w:val="22"/>
        </w:rPr>
        <w:t xml:space="preserve">nd 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 xml:space="preserve">funds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B3FB3">
        <w:rPr>
          <w:rFonts w:asciiTheme="minorHAnsi" w:hAnsiTheme="minorHAnsi" w:cstheme="minorHAnsi"/>
          <w:sz w:val="22"/>
          <w:szCs w:val="22"/>
        </w:rPr>
        <w:t>or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insu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n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B3FB3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B3FB3">
        <w:rPr>
          <w:rFonts w:asciiTheme="minorHAnsi" w:hAnsiTheme="minorHAnsi" w:cstheme="minorHAnsi"/>
          <w:sz w:val="22"/>
          <w:szCs w:val="22"/>
        </w:rPr>
        <w:t>ments on te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3FB3">
        <w:rPr>
          <w:rFonts w:asciiTheme="minorHAnsi" w:hAnsiTheme="minorHAnsi" w:cstheme="minorHAnsi"/>
          <w:sz w:val="22"/>
          <w:szCs w:val="22"/>
        </w:rPr>
        <w:t>m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sz w:val="22"/>
          <w:szCs w:val="22"/>
        </w:rPr>
        <w:t>n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 xml:space="preserve">ted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mp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B3FB3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B3FB3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B3FB3">
        <w:rPr>
          <w:rFonts w:asciiTheme="minorHAnsi" w:hAnsiTheme="minorHAnsi" w:cstheme="minorHAnsi"/>
          <w:sz w:val="22"/>
          <w:szCs w:val="22"/>
        </w:rPr>
        <w:t xml:space="preserve">, 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B3FB3">
        <w:rPr>
          <w:rFonts w:asciiTheme="minorHAnsi" w:hAnsiTheme="minorHAnsi" w:cstheme="minorHAnsi"/>
          <w:sz w:val="22"/>
          <w:szCs w:val="22"/>
        </w:rPr>
        <w:t>in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B3FB3">
        <w:rPr>
          <w:rFonts w:asciiTheme="minorHAnsi" w:hAnsiTheme="minorHAnsi" w:cstheme="minorHAnsi"/>
          <w:sz w:val="22"/>
          <w:szCs w:val="22"/>
        </w:rPr>
        <w:t>i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B3FB3">
        <w:rPr>
          <w:rFonts w:asciiTheme="minorHAnsi" w:hAnsiTheme="minorHAnsi" w:cstheme="minorHAnsi"/>
          <w:sz w:val="22"/>
          <w:szCs w:val="22"/>
        </w:rPr>
        <w:t>g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o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B3FB3">
        <w:rPr>
          <w:rFonts w:asciiTheme="minorHAnsi" w:hAnsiTheme="minorHAnsi" w:cstheme="minorHAnsi"/>
          <w:sz w:val="22"/>
          <w:szCs w:val="22"/>
        </w:rPr>
        <w:t>bo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rd a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h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l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B3FB3">
        <w:rPr>
          <w:rFonts w:asciiTheme="minorHAnsi" w:hAnsiTheme="minorHAnsi" w:cstheme="minorHAnsi"/>
          <w:sz w:val="22"/>
          <w:szCs w:val="22"/>
        </w:rPr>
        <w:t xml:space="preserve">h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dvo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B3FB3">
        <w:rPr>
          <w:rFonts w:asciiTheme="minorHAnsi" w:hAnsiTheme="minorHAnsi" w:cstheme="minorHAnsi"/>
          <w:sz w:val="22"/>
          <w:szCs w:val="22"/>
        </w:rPr>
        <w:t xml:space="preserve">te, 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B3FB3">
        <w:rPr>
          <w:rFonts w:asciiTheme="minorHAnsi" w:hAnsiTheme="minorHAnsi" w:cstheme="minorHAnsi"/>
          <w:sz w:val="22"/>
          <w:szCs w:val="22"/>
        </w:rPr>
        <w:t>rin</w:t>
      </w:r>
      <w:r w:rsidRPr="009B3FB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9B3FB3">
        <w:rPr>
          <w:rFonts w:asciiTheme="minorHAnsi" w:hAnsiTheme="minorHAnsi" w:cstheme="minorHAnsi"/>
          <w:sz w:val="22"/>
          <w:szCs w:val="22"/>
        </w:rPr>
        <w:t>i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B3FB3">
        <w:rPr>
          <w:rFonts w:asciiTheme="minorHAnsi" w:hAnsiTheme="minorHAnsi" w:cstheme="minorHAnsi"/>
          <w:sz w:val="22"/>
          <w:szCs w:val="22"/>
        </w:rPr>
        <w:t>g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B3FB3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B3FB3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B3FB3">
        <w:rPr>
          <w:rFonts w:asciiTheme="minorHAnsi" w:hAnsiTheme="minorHAnsi" w:cstheme="minorHAnsi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B3FB3">
        <w:rPr>
          <w:rFonts w:asciiTheme="minorHAnsi" w:hAnsiTheme="minorHAnsi" w:cstheme="minorHAnsi"/>
          <w:sz w:val="22"/>
          <w:szCs w:val="22"/>
        </w:rPr>
        <w:t>ll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nd p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rsonn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l fil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s in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B3FB3">
        <w:rPr>
          <w:rFonts w:asciiTheme="minorHAnsi" w:hAnsiTheme="minorHAnsi" w:cstheme="minorHAnsi"/>
          <w:sz w:val="22"/>
          <w:szCs w:val="22"/>
        </w:rPr>
        <w:t xml:space="preserve">o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om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B3FB3">
        <w:rPr>
          <w:rFonts w:asciiTheme="minorHAnsi" w:hAnsiTheme="minorHAnsi" w:cstheme="minorHAnsi"/>
          <w:sz w:val="22"/>
          <w:szCs w:val="22"/>
        </w:rPr>
        <w:t>l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n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B3FB3">
        <w:rPr>
          <w:rFonts w:asciiTheme="minorHAnsi" w:hAnsiTheme="minorHAnsi" w:cstheme="minorHAnsi"/>
          <w:sz w:val="22"/>
          <w:szCs w:val="22"/>
        </w:rPr>
        <w:t xml:space="preserve">,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nd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re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t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sz w:val="22"/>
          <w:szCs w:val="22"/>
        </w:rPr>
        <w:t xml:space="preserve">ng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 xml:space="preserve">n 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B3FB3">
        <w:rPr>
          <w:rFonts w:asciiTheme="minorHAnsi" w:hAnsiTheme="minorHAnsi" w:cstheme="minorHAnsi"/>
          <w:sz w:val="22"/>
          <w:szCs w:val="22"/>
        </w:rPr>
        <w:t>p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B3FB3">
        <w:rPr>
          <w:rFonts w:asciiTheme="minorHAnsi" w:hAnsiTheme="minorHAnsi" w:cstheme="minorHAnsi"/>
          <w:sz w:val="22"/>
          <w:szCs w:val="22"/>
        </w:rPr>
        <w:t>door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9B3FB3">
        <w:rPr>
          <w:rFonts w:asciiTheme="minorHAnsi" w:hAnsiTheme="minorHAnsi" w:cstheme="minorHAnsi"/>
          <w:sz w:val="22"/>
          <w:szCs w:val="22"/>
        </w:rPr>
        <w:t>t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B3FB3">
        <w:rPr>
          <w:rFonts w:asciiTheme="minorHAnsi" w:hAnsiTheme="minorHAnsi" w:cstheme="minorHAnsi"/>
          <w:sz w:val="22"/>
          <w:szCs w:val="22"/>
        </w:rPr>
        <w:t>osph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.</w:t>
      </w:r>
    </w:p>
    <w:p w14:paraId="7B4A6DCC" w14:textId="77777777" w:rsidR="00BA4EF9" w:rsidRPr="009B3FB3" w:rsidRDefault="00BA4EF9" w:rsidP="009B3FB3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163356D" w14:textId="77777777" w:rsidR="00BA4EF9" w:rsidRPr="009B3FB3" w:rsidRDefault="009B3FB3" w:rsidP="009B3FB3">
      <w:pPr>
        <w:ind w:left="820" w:right="534"/>
        <w:rPr>
          <w:rFonts w:asciiTheme="minorHAnsi" w:hAnsiTheme="minorHAnsi" w:cstheme="minorHAnsi"/>
          <w:sz w:val="22"/>
          <w:szCs w:val="22"/>
        </w:rPr>
      </w:pPr>
      <w:r w:rsidRPr="009B3FB3">
        <w:rPr>
          <w:rFonts w:asciiTheme="minorHAnsi" w:hAnsiTheme="minorHAnsi" w:cstheme="minorHAnsi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rn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d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a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9B3FB3">
        <w:rPr>
          <w:rFonts w:asciiTheme="minorHAnsi" w:hAnsiTheme="minorHAnsi" w:cstheme="minorHAnsi"/>
          <w:sz w:val="22"/>
          <w:szCs w:val="22"/>
        </w:rPr>
        <w:t>putation of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B3FB3">
        <w:rPr>
          <w:rFonts w:asciiTheme="minorHAnsi" w:hAnsiTheme="minorHAnsi" w:cstheme="minorHAnsi"/>
          <w:sz w:val="22"/>
          <w:szCs w:val="22"/>
        </w:rPr>
        <w:t>nsi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B3FB3">
        <w:rPr>
          <w:rFonts w:asciiTheme="minorHAnsi" w:hAnsiTheme="minorHAnsi" w:cstheme="minorHAnsi"/>
          <w:sz w:val="22"/>
          <w:szCs w:val="22"/>
        </w:rPr>
        <w:t>tent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B3FB3">
        <w:rPr>
          <w:rFonts w:asciiTheme="minorHAnsi" w:hAnsiTheme="minorHAnsi" w:cstheme="minorHAnsi"/>
          <w:sz w:val="22"/>
          <w:szCs w:val="22"/>
        </w:rPr>
        <w:t>y</w:t>
      </w:r>
      <w:r w:rsidRPr="009B3FB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B3FB3">
        <w:rPr>
          <w:rFonts w:asciiTheme="minorHAnsi" w:hAnsiTheme="minorHAnsi" w:cstheme="minorHAnsi"/>
          <w:sz w:val="22"/>
          <w:szCs w:val="22"/>
        </w:rPr>
        <w:t>hievi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B3FB3">
        <w:rPr>
          <w:rFonts w:asciiTheme="minorHAnsi" w:hAnsiTheme="minorHAnsi" w:cstheme="minorHAnsi"/>
          <w:sz w:val="22"/>
          <w:szCs w:val="22"/>
        </w:rPr>
        <w:t>g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su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cc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B3FB3">
        <w:rPr>
          <w:rFonts w:asciiTheme="minorHAnsi" w:hAnsiTheme="minorHAnsi" w:cstheme="minorHAnsi"/>
          <w:sz w:val="22"/>
          <w:szCs w:val="22"/>
        </w:rPr>
        <w:t>s in a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9B3FB3">
        <w:rPr>
          <w:rFonts w:asciiTheme="minorHAnsi" w:hAnsiTheme="minorHAnsi" w:cstheme="minorHAnsi"/>
          <w:sz w:val="22"/>
          <w:szCs w:val="22"/>
        </w:rPr>
        <w:t>omp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B3FB3">
        <w:rPr>
          <w:rFonts w:asciiTheme="minorHAnsi" w:hAnsiTheme="minorHAnsi" w:cstheme="minorHAnsi"/>
          <w:sz w:val="22"/>
          <w:szCs w:val="22"/>
        </w:rPr>
        <w:t>ish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sz w:val="22"/>
          <w:szCs w:val="22"/>
        </w:rPr>
        <w:t>ng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tas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9B3FB3">
        <w:rPr>
          <w:rFonts w:asciiTheme="minorHAnsi" w:hAnsiTheme="minorHAnsi" w:cstheme="minorHAnsi"/>
          <w:sz w:val="22"/>
          <w:szCs w:val="22"/>
        </w:rPr>
        <w:t>s while r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 xml:space="preserve">maining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v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B3FB3">
        <w:rPr>
          <w:rFonts w:asciiTheme="minorHAnsi" w:hAnsiTheme="minorHAnsi" w:cstheme="minorHAnsi"/>
          <w:sz w:val="22"/>
          <w:szCs w:val="22"/>
        </w:rPr>
        <w:t>temp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9B3FB3">
        <w:rPr>
          <w:rFonts w:asciiTheme="minorHAnsi" w:hAnsiTheme="minorHAnsi" w:cstheme="minorHAnsi"/>
          <w:sz w:val="22"/>
          <w:szCs w:val="22"/>
        </w:rPr>
        <w:t xml:space="preserve">d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nd p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t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nt wi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B3FB3">
        <w:rPr>
          <w:rFonts w:asciiTheme="minorHAnsi" w:hAnsiTheme="minorHAnsi" w:cstheme="minorHAnsi"/>
          <w:sz w:val="22"/>
          <w:szCs w:val="22"/>
        </w:rPr>
        <w:t>h p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9B3FB3">
        <w:rPr>
          <w:rFonts w:asciiTheme="minorHAnsi" w:hAnsiTheme="minorHAnsi" w:cstheme="minorHAnsi"/>
          <w:sz w:val="22"/>
          <w:szCs w:val="22"/>
        </w:rPr>
        <w:t>rs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nd man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n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B3FB3">
        <w:rPr>
          <w:rFonts w:asciiTheme="minorHAnsi" w:hAnsiTheme="minorHAnsi" w:cstheme="minorHAnsi"/>
          <w:sz w:val="22"/>
          <w:szCs w:val="22"/>
        </w:rPr>
        <w:t>, the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B3FB3">
        <w:rPr>
          <w:rFonts w:asciiTheme="minorHAnsi" w:hAnsiTheme="minorHAnsi" w:cstheme="minorHAnsi"/>
          <w:sz w:val="22"/>
          <w:szCs w:val="22"/>
        </w:rPr>
        <w:t>y</w:t>
      </w:r>
      <w:r w:rsidRPr="009B3FB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f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B3FB3">
        <w:rPr>
          <w:rFonts w:asciiTheme="minorHAnsi" w:hAnsiTheme="minorHAnsi" w:cstheme="minorHAnsi"/>
          <w:sz w:val="22"/>
          <w:szCs w:val="22"/>
        </w:rPr>
        <w:t>rth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ri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B3FB3">
        <w:rPr>
          <w:rFonts w:asciiTheme="minorHAnsi" w:hAnsiTheme="minorHAnsi" w:cstheme="minorHAnsi"/>
          <w:sz w:val="22"/>
          <w:szCs w:val="22"/>
        </w:rPr>
        <w:t xml:space="preserve">g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ompa</w:t>
      </w:r>
      <w:r w:rsidRPr="009B3FB3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9B3FB3">
        <w:rPr>
          <w:rFonts w:asciiTheme="minorHAnsi" w:hAnsiTheme="minorHAnsi" w:cstheme="minorHAnsi"/>
          <w:sz w:val="22"/>
          <w:szCs w:val="22"/>
        </w:rPr>
        <w:t>y</w:t>
      </w:r>
      <w:r w:rsidRPr="009B3FB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mor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le.</w:t>
      </w:r>
    </w:p>
    <w:p w14:paraId="06057C6E" w14:textId="77777777" w:rsidR="00BA4EF9" w:rsidRPr="009B3FB3" w:rsidRDefault="00BA4EF9" w:rsidP="009B3FB3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B8335BF" w14:textId="77777777" w:rsidR="00BA4EF9" w:rsidRPr="009B3FB3" w:rsidRDefault="009B3FB3" w:rsidP="009B3FB3">
      <w:pPr>
        <w:ind w:left="820"/>
        <w:rPr>
          <w:rFonts w:asciiTheme="minorHAnsi" w:hAnsiTheme="minorHAnsi" w:cstheme="minorHAnsi"/>
          <w:sz w:val="22"/>
          <w:szCs w:val="22"/>
        </w:rPr>
        <w:sectPr w:rsidR="00BA4EF9" w:rsidRPr="009B3FB3">
          <w:pgSz w:w="12240" w:h="15840"/>
          <w:pgMar w:top="1480" w:right="1320" w:bottom="280" w:left="1340" w:header="720" w:footer="720" w:gutter="0"/>
          <w:cols w:space="720"/>
        </w:sectPr>
      </w:pPr>
      <w:r w:rsidRPr="009B3FB3">
        <w:rPr>
          <w:rFonts w:asciiTheme="minorHAnsi" w:hAnsiTheme="minorHAnsi" w:cstheme="minorHAnsi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w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rd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d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 xml:space="preserve">with 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B3FB3">
        <w:rPr>
          <w:rFonts w:asciiTheme="minorHAnsi" w:hAnsiTheme="minorHAnsi" w:cstheme="minorHAnsi"/>
          <w:sz w:val="22"/>
          <w:szCs w:val="22"/>
        </w:rPr>
        <w:t xml:space="preserve">rust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nd hi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B3FB3">
        <w:rPr>
          <w:rFonts w:asciiTheme="minorHAnsi" w:hAnsiTheme="minorHAnsi" w:cstheme="minorHAnsi"/>
          <w:sz w:val="22"/>
          <w:szCs w:val="22"/>
        </w:rPr>
        <w:t>h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 xml:space="preserve">r 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v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 xml:space="preserve">ls of 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spons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sz w:val="22"/>
          <w:szCs w:val="22"/>
        </w:rPr>
        <w:t>bi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B3FB3">
        <w:rPr>
          <w:rFonts w:asciiTheme="minorHAnsi" w:hAnsiTheme="minorHAnsi" w:cstheme="minorHAnsi"/>
          <w:sz w:val="22"/>
          <w:szCs w:val="22"/>
        </w:rPr>
        <w:t>i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B3FB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9B3FB3">
        <w:rPr>
          <w:rFonts w:asciiTheme="minorHAnsi" w:hAnsiTheme="minorHAnsi" w:cstheme="minorHAnsi"/>
          <w:sz w:val="22"/>
          <w:szCs w:val="22"/>
        </w:rPr>
        <w:t>.</w:t>
      </w:r>
    </w:p>
    <w:p w14:paraId="13B19331" w14:textId="77777777" w:rsidR="00BA4EF9" w:rsidRPr="009B3FB3" w:rsidRDefault="00BA4EF9" w:rsidP="009B3FB3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E687820" w14:textId="77777777" w:rsidR="00BA4EF9" w:rsidRPr="009B3FB3" w:rsidRDefault="009B3FB3" w:rsidP="009B3FB3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9B3FB3">
        <w:rPr>
          <w:rFonts w:asciiTheme="minorHAnsi" w:hAnsiTheme="minorHAnsi" w:cstheme="minorHAnsi"/>
          <w:b/>
          <w:sz w:val="22"/>
          <w:szCs w:val="22"/>
        </w:rPr>
        <w:t>JO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B3FB3">
        <w:rPr>
          <w:rFonts w:asciiTheme="minorHAnsi" w:hAnsiTheme="minorHAnsi" w:cstheme="minorHAnsi"/>
          <w:b/>
          <w:sz w:val="22"/>
          <w:szCs w:val="22"/>
        </w:rPr>
        <w:t>N DOE</w:t>
      </w:r>
      <w:r w:rsidRPr="009B3FB3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</w:t>
      </w:r>
      <w:r w:rsidRPr="009B3FB3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b/>
          <w:sz w:val="22"/>
          <w:szCs w:val="22"/>
        </w:rPr>
        <w:t>2</w:t>
      </w:r>
    </w:p>
    <w:p w14:paraId="28D51561" w14:textId="77777777" w:rsidR="00BA4EF9" w:rsidRPr="009B3FB3" w:rsidRDefault="00BA4EF9" w:rsidP="009B3FB3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1A1F518" w14:textId="77777777" w:rsidR="00BA4EF9" w:rsidRPr="009B3FB3" w:rsidRDefault="009B3FB3" w:rsidP="009B3FB3">
      <w:pPr>
        <w:ind w:left="100"/>
        <w:rPr>
          <w:rFonts w:asciiTheme="minorHAnsi" w:hAnsiTheme="minorHAnsi" w:cstheme="minorHAnsi"/>
          <w:sz w:val="22"/>
          <w:szCs w:val="22"/>
        </w:rPr>
      </w:pPr>
      <w:r w:rsidRPr="009B3FB3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B3FB3">
        <w:rPr>
          <w:rFonts w:asciiTheme="minorHAnsi" w:hAnsiTheme="minorHAnsi" w:cstheme="minorHAnsi"/>
          <w:b/>
          <w:sz w:val="22"/>
          <w:szCs w:val="22"/>
        </w:rPr>
        <w:t>R</w:t>
      </w:r>
      <w:r w:rsidRPr="009B3FB3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B3FB3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9B3FB3">
        <w:rPr>
          <w:rFonts w:asciiTheme="minorHAnsi" w:hAnsiTheme="minorHAnsi" w:cstheme="minorHAnsi"/>
          <w:b/>
          <w:sz w:val="22"/>
          <w:szCs w:val="22"/>
        </w:rPr>
        <w:t>E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>SS</w:t>
      </w:r>
      <w:r w:rsidRPr="009B3FB3">
        <w:rPr>
          <w:rFonts w:asciiTheme="minorHAnsi" w:hAnsiTheme="minorHAnsi" w:cstheme="minorHAnsi"/>
          <w:b/>
          <w:sz w:val="22"/>
          <w:szCs w:val="22"/>
        </w:rPr>
        <w:t xml:space="preserve">IONAL 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B3FB3">
        <w:rPr>
          <w:rFonts w:asciiTheme="minorHAnsi" w:hAnsiTheme="minorHAnsi" w:cstheme="minorHAnsi"/>
          <w:b/>
          <w:sz w:val="22"/>
          <w:szCs w:val="22"/>
        </w:rPr>
        <w:t>XPERIENCE</w:t>
      </w:r>
      <w:r w:rsidRPr="009B3FB3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(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ont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sz w:val="22"/>
          <w:szCs w:val="22"/>
        </w:rPr>
        <w:t>nu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9B3FB3">
        <w:rPr>
          <w:rFonts w:asciiTheme="minorHAnsi" w:hAnsiTheme="minorHAnsi" w:cstheme="minorHAnsi"/>
          <w:sz w:val="22"/>
          <w:szCs w:val="22"/>
        </w:rPr>
        <w:t>:</w:t>
      </w:r>
    </w:p>
    <w:p w14:paraId="0D445ECE" w14:textId="77777777" w:rsidR="00BA4EF9" w:rsidRPr="009B3FB3" w:rsidRDefault="009B3FB3" w:rsidP="009B3FB3">
      <w:pPr>
        <w:spacing w:before="5"/>
        <w:ind w:left="100"/>
        <w:rPr>
          <w:rFonts w:asciiTheme="minorHAnsi" w:hAnsiTheme="minorHAnsi" w:cstheme="minorHAnsi"/>
          <w:sz w:val="22"/>
          <w:szCs w:val="22"/>
        </w:rPr>
      </w:pPr>
      <w:r w:rsidRPr="009B3FB3">
        <w:rPr>
          <w:rFonts w:asciiTheme="minorHAnsi" w:hAnsiTheme="minorHAnsi" w:cstheme="minorHAnsi"/>
          <w:b/>
          <w:sz w:val="22"/>
          <w:szCs w:val="22"/>
        </w:rPr>
        <w:t>Bo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b/>
          <w:sz w:val="22"/>
          <w:szCs w:val="22"/>
        </w:rPr>
        <w:t>a Ra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B3FB3">
        <w:rPr>
          <w:rFonts w:asciiTheme="minorHAnsi" w:hAnsiTheme="minorHAnsi" w:cstheme="minorHAnsi"/>
          <w:b/>
          <w:sz w:val="22"/>
          <w:szCs w:val="22"/>
        </w:rPr>
        <w:t>on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b/>
          <w:sz w:val="22"/>
          <w:szCs w:val="22"/>
        </w:rPr>
        <w:t>Ca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B3FB3">
        <w:rPr>
          <w:rFonts w:asciiTheme="minorHAnsi" w:hAnsiTheme="minorHAnsi" w:cstheme="minorHAnsi"/>
          <w:b/>
          <w:sz w:val="22"/>
          <w:szCs w:val="22"/>
        </w:rPr>
        <w:t>ol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b/>
          <w:sz w:val="22"/>
          <w:szCs w:val="22"/>
        </w:rPr>
        <w:t xml:space="preserve">c </w:t>
      </w:r>
      <w:r w:rsidRPr="009B3FB3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>hu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rc</w:t>
      </w:r>
      <w:r w:rsidRPr="009B3FB3">
        <w:rPr>
          <w:rFonts w:asciiTheme="minorHAnsi" w:hAnsiTheme="minorHAnsi" w:cstheme="minorHAnsi"/>
          <w:b/>
          <w:sz w:val="22"/>
          <w:szCs w:val="22"/>
        </w:rPr>
        <w:t xml:space="preserve">h         </w:t>
      </w:r>
      <w:r w:rsidRPr="009B3FB3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b/>
          <w:sz w:val="22"/>
          <w:szCs w:val="22"/>
        </w:rPr>
        <w:t>Bo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b/>
          <w:sz w:val="22"/>
          <w:szCs w:val="22"/>
        </w:rPr>
        <w:t>a Ra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B3FB3">
        <w:rPr>
          <w:rFonts w:asciiTheme="minorHAnsi" w:hAnsiTheme="minorHAnsi" w:cstheme="minorHAnsi"/>
          <w:b/>
          <w:sz w:val="22"/>
          <w:szCs w:val="22"/>
        </w:rPr>
        <w:t>o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B3FB3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9B3FB3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9B3FB3">
        <w:rPr>
          <w:rFonts w:asciiTheme="minorHAnsi" w:hAnsiTheme="minorHAnsi" w:cstheme="minorHAnsi"/>
          <w:b/>
          <w:sz w:val="22"/>
          <w:szCs w:val="22"/>
        </w:rPr>
        <w:t>l</w:t>
      </w:r>
      <w:r w:rsidRPr="009B3FB3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B3FB3">
        <w:rPr>
          <w:rFonts w:asciiTheme="minorHAnsi" w:hAnsiTheme="minorHAnsi" w:cstheme="minorHAnsi"/>
          <w:b/>
          <w:sz w:val="22"/>
          <w:szCs w:val="22"/>
        </w:rPr>
        <w:t>i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9B3FB3">
        <w:rPr>
          <w:rFonts w:asciiTheme="minorHAnsi" w:hAnsiTheme="minorHAnsi" w:cstheme="minorHAnsi"/>
          <w:b/>
          <w:sz w:val="22"/>
          <w:szCs w:val="22"/>
        </w:rPr>
        <w:t>a</w:t>
      </w:r>
      <w:r w:rsidRPr="009B3FB3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</w:t>
      </w:r>
      <w:r w:rsidRPr="009B3FB3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b/>
          <w:sz w:val="22"/>
          <w:szCs w:val="22"/>
        </w:rPr>
        <w:t>4/93 – 12/03</w:t>
      </w:r>
    </w:p>
    <w:p w14:paraId="12F5CA73" w14:textId="77777777" w:rsidR="00BA4EF9" w:rsidRPr="009B3FB3" w:rsidRDefault="009B3FB3" w:rsidP="009B3FB3">
      <w:pPr>
        <w:ind w:left="100"/>
        <w:rPr>
          <w:rFonts w:asciiTheme="minorHAnsi" w:hAnsiTheme="minorHAnsi" w:cstheme="minorHAnsi"/>
          <w:sz w:val="22"/>
          <w:szCs w:val="22"/>
        </w:rPr>
      </w:pPr>
      <w:r w:rsidRPr="009B3FB3">
        <w:rPr>
          <w:rFonts w:asciiTheme="minorHAnsi" w:hAnsiTheme="minorHAnsi" w:cstheme="minorHAnsi"/>
          <w:i/>
          <w:sz w:val="22"/>
          <w:szCs w:val="22"/>
        </w:rPr>
        <w:t>One</w:t>
      </w:r>
      <w:r w:rsidRPr="009B3FB3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i/>
          <w:sz w:val="22"/>
          <w:szCs w:val="22"/>
        </w:rPr>
        <w:t>of</w:t>
      </w:r>
      <w:r w:rsidRPr="009B3FB3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i/>
          <w:sz w:val="22"/>
          <w:szCs w:val="22"/>
        </w:rPr>
        <w:t>the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--</w:t>
      </w:r>
      <w:r w:rsidRPr="009B3FB3">
        <w:rPr>
          <w:rFonts w:asciiTheme="minorHAnsi" w:hAnsiTheme="minorHAnsi" w:cstheme="minorHAnsi"/>
          <w:i/>
          <w:sz w:val="22"/>
          <w:szCs w:val="22"/>
        </w:rPr>
        <w:t>if</w:t>
      </w:r>
      <w:r w:rsidRPr="009B3FB3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i/>
          <w:sz w:val="22"/>
          <w:szCs w:val="22"/>
        </w:rPr>
        <w:t>not</w:t>
      </w:r>
      <w:r w:rsidRPr="009B3FB3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i/>
          <w:sz w:val="22"/>
          <w:szCs w:val="22"/>
        </w:rPr>
        <w:t>the</w:t>
      </w:r>
      <w:r w:rsidRPr="009B3FB3">
        <w:rPr>
          <w:rFonts w:asciiTheme="minorHAnsi" w:hAnsiTheme="minorHAnsi" w:cstheme="minorHAnsi"/>
          <w:i/>
          <w:spacing w:val="2"/>
          <w:sz w:val="22"/>
          <w:szCs w:val="22"/>
        </w:rPr>
        <w:t>-</w:t>
      </w:r>
      <w:r w:rsidRPr="009B3FB3">
        <w:rPr>
          <w:rFonts w:asciiTheme="minorHAnsi" w:hAnsiTheme="minorHAnsi" w:cstheme="minorHAnsi"/>
          <w:i/>
          <w:sz w:val="22"/>
          <w:szCs w:val="22"/>
        </w:rPr>
        <w:t>-</w:t>
      </w:r>
      <w:r w:rsidRPr="009B3FB3">
        <w:rPr>
          <w:rFonts w:asciiTheme="minorHAnsi" w:hAnsiTheme="minorHAnsi" w:cstheme="minorHAnsi"/>
          <w:i/>
          <w:spacing w:val="3"/>
          <w:sz w:val="22"/>
          <w:szCs w:val="22"/>
        </w:rPr>
        <w:t>l</w:t>
      </w:r>
      <w:r w:rsidRPr="009B3FB3">
        <w:rPr>
          <w:rFonts w:asciiTheme="minorHAnsi" w:hAnsiTheme="minorHAnsi" w:cstheme="minorHAnsi"/>
          <w:i/>
          <w:sz w:val="22"/>
          <w:szCs w:val="22"/>
        </w:rPr>
        <w:t>argest</w:t>
      </w:r>
      <w:r w:rsidRPr="009B3FB3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i/>
          <w:sz w:val="22"/>
          <w:szCs w:val="22"/>
        </w:rPr>
        <w:t>hurch</w:t>
      </w:r>
      <w:r w:rsidRPr="009B3FB3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9B3FB3">
        <w:rPr>
          <w:rFonts w:asciiTheme="minorHAnsi" w:hAnsiTheme="minorHAnsi" w:cstheme="minorHAnsi"/>
          <w:i/>
          <w:sz w:val="22"/>
          <w:szCs w:val="22"/>
        </w:rPr>
        <w:t>mpus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i/>
          <w:sz w:val="22"/>
          <w:szCs w:val="22"/>
        </w:rPr>
        <w:t>s</w:t>
      </w:r>
      <w:r w:rsidRPr="009B3FB3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i/>
          <w:sz w:val="22"/>
          <w:szCs w:val="22"/>
        </w:rPr>
        <w:t>in</w:t>
      </w:r>
      <w:r w:rsidRPr="009B3FB3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i/>
          <w:sz w:val="22"/>
          <w:szCs w:val="22"/>
        </w:rPr>
        <w:t>South</w:t>
      </w:r>
      <w:r w:rsidRPr="009B3FB3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i/>
          <w:sz w:val="22"/>
          <w:szCs w:val="22"/>
        </w:rPr>
        <w:t>Flor</w:t>
      </w:r>
      <w:r w:rsidRPr="009B3FB3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i/>
          <w:sz w:val="22"/>
          <w:szCs w:val="22"/>
        </w:rPr>
        <w:t>da</w:t>
      </w:r>
      <w:r w:rsidRPr="009B3FB3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i/>
          <w:sz w:val="22"/>
          <w:szCs w:val="22"/>
        </w:rPr>
        <w:t>onsist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9B3FB3">
        <w:rPr>
          <w:rFonts w:asciiTheme="minorHAnsi" w:hAnsiTheme="minorHAnsi" w:cstheme="minorHAnsi"/>
          <w:i/>
          <w:sz w:val="22"/>
          <w:szCs w:val="22"/>
        </w:rPr>
        <w:t>ng</w:t>
      </w:r>
      <w:r w:rsidRPr="009B3FB3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i/>
          <w:sz w:val="22"/>
          <w:szCs w:val="22"/>
        </w:rPr>
        <w:t>of</w:t>
      </w:r>
      <w:r w:rsidRPr="009B3FB3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i/>
          <w:sz w:val="22"/>
          <w:szCs w:val="22"/>
        </w:rPr>
        <w:t>hurch</w:t>
      </w:r>
      <w:r w:rsidRPr="009B3FB3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i/>
          <w:sz w:val="22"/>
          <w:szCs w:val="22"/>
        </w:rPr>
        <w:t>s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i/>
          <w:sz w:val="22"/>
          <w:szCs w:val="22"/>
        </w:rPr>
        <w:t>r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9B3FB3">
        <w:rPr>
          <w:rFonts w:asciiTheme="minorHAnsi" w:hAnsiTheme="minorHAnsi" w:cstheme="minorHAnsi"/>
          <w:i/>
          <w:spacing w:val="3"/>
          <w:sz w:val="22"/>
          <w:szCs w:val="22"/>
        </w:rPr>
        <w:t>i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9B3FB3">
        <w:rPr>
          <w:rFonts w:asciiTheme="minorHAnsi" w:hAnsiTheme="minorHAnsi" w:cstheme="minorHAnsi"/>
          <w:i/>
          <w:sz w:val="22"/>
          <w:szCs w:val="22"/>
        </w:rPr>
        <w:t>s</w:t>
      </w:r>
    </w:p>
    <w:p w14:paraId="7A64476F" w14:textId="77777777" w:rsidR="00BA4EF9" w:rsidRPr="009B3FB3" w:rsidRDefault="009B3FB3" w:rsidP="009B3FB3">
      <w:pPr>
        <w:ind w:left="100" w:right="59"/>
        <w:rPr>
          <w:rFonts w:asciiTheme="minorHAnsi" w:hAnsiTheme="minorHAnsi" w:cstheme="minorHAnsi"/>
          <w:sz w:val="22"/>
          <w:szCs w:val="22"/>
        </w:rPr>
      </w:pPr>
      <w:r w:rsidRPr="009B3FB3">
        <w:rPr>
          <w:rFonts w:asciiTheme="minorHAnsi" w:hAnsiTheme="minorHAnsi" w:cstheme="minorHAnsi"/>
          <w:i/>
          <w:sz w:val="22"/>
          <w:szCs w:val="22"/>
        </w:rPr>
        <w:t>and</w:t>
      </w:r>
      <w:r w:rsidRPr="009B3FB3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i/>
          <w:sz w:val="22"/>
          <w:szCs w:val="22"/>
        </w:rPr>
        <w:t>organizat</w:t>
      </w:r>
      <w:r w:rsidRPr="009B3FB3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i/>
          <w:sz w:val="22"/>
          <w:szCs w:val="22"/>
        </w:rPr>
        <w:t>ons,</w:t>
      </w:r>
      <w:r w:rsidRPr="009B3FB3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i/>
          <w:sz w:val="22"/>
          <w:szCs w:val="22"/>
        </w:rPr>
        <w:t>mot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i/>
          <w:sz w:val="22"/>
          <w:szCs w:val="22"/>
        </w:rPr>
        <w:t>l</w:t>
      </w:r>
      <w:r w:rsidRPr="009B3FB3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i/>
          <w:sz w:val="22"/>
          <w:szCs w:val="22"/>
        </w:rPr>
        <w:t>a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cc</w:t>
      </w:r>
      <w:r w:rsidRPr="009B3FB3">
        <w:rPr>
          <w:rFonts w:asciiTheme="minorHAnsi" w:hAnsiTheme="minorHAnsi" w:cstheme="minorHAnsi"/>
          <w:i/>
          <w:sz w:val="22"/>
          <w:szCs w:val="22"/>
        </w:rPr>
        <w:t>o</w:t>
      </w:r>
      <w:r w:rsidRPr="009B3FB3">
        <w:rPr>
          <w:rFonts w:asciiTheme="minorHAnsi" w:hAnsiTheme="minorHAnsi" w:cstheme="minorHAnsi"/>
          <w:i/>
          <w:spacing w:val="2"/>
          <w:sz w:val="22"/>
          <w:szCs w:val="22"/>
        </w:rPr>
        <w:t>m</w:t>
      </w:r>
      <w:r w:rsidRPr="009B3FB3">
        <w:rPr>
          <w:rFonts w:asciiTheme="minorHAnsi" w:hAnsiTheme="minorHAnsi" w:cstheme="minorHAnsi"/>
          <w:i/>
          <w:sz w:val="22"/>
          <w:szCs w:val="22"/>
        </w:rPr>
        <w:t>modations,</w:t>
      </w:r>
      <w:r w:rsidRPr="009B3FB3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i/>
          <w:sz w:val="22"/>
          <w:szCs w:val="22"/>
        </w:rPr>
        <w:t>food</w:t>
      </w:r>
      <w:r w:rsidRPr="009B3FB3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i/>
          <w:sz w:val="22"/>
          <w:szCs w:val="22"/>
        </w:rPr>
        <w:t>r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9B3FB3">
        <w:rPr>
          <w:rFonts w:asciiTheme="minorHAnsi" w:hAnsiTheme="minorHAnsi" w:cstheme="minorHAnsi"/>
          <w:i/>
          <w:sz w:val="22"/>
          <w:szCs w:val="22"/>
        </w:rPr>
        <w:t>ic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i/>
          <w:sz w:val="22"/>
          <w:szCs w:val="22"/>
        </w:rPr>
        <w:t>s,</w:t>
      </w:r>
      <w:r w:rsidRPr="009B3FB3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i/>
          <w:sz w:val="22"/>
          <w:szCs w:val="22"/>
        </w:rPr>
        <w:t>boo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9B3FB3">
        <w:rPr>
          <w:rFonts w:asciiTheme="minorHAnsi" w:hAnsiTheme="minorHAnsi" w:cstheme="minorHAnsi"/>
          <w:i/>
          <w:sz w:val="22"/>
          <w:szCs w:val="22"/>
        </w:rPr>
        <w:t>sto</w:t>
      </w:r>
      <w:r w:rsidRPr="009B3FB3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i/>
          <w:sz w:val="22"/>
          <w:szCs w:val="22"/>
        </w:rPr>
        <w:t>,</w:t>
      </w:r>
      <w:r w:rsidRPr="009B3FB3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i/>
          <w:sz w:val="22"/>
          <w:szCs w:val="22"/>
        </w:rPr>
        <w:t>w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i/>
          <w:spacing w:val="4"/>
          <w:sz w:val="22"/>
          <w:szCs w:val="22"/>
        </w:rPr>
        <w:t>e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9B3FB3">
        <w:rPr>
          <w:rFonts w:asciiTheme="minorHAnsi" w:hAnsiTheme="minorHAnsi" w:cstheme="minorHAnsi"/>
          <w:i/>
          <w:spacing w:val="3"/>
          <w:sz w:val="22"/>
          <w:szCs w:val="22"/>
        </w:rPr>
        <w:t>l</w:t>
      </w:r>
      <w:r w:rsidRPr="009B3FB3">
        <w:rPr>
          <w:rFonts w:asciiTheme="minorHAnsi" w:hAnsiTheme="minorHAnsi" w:cstheme="minorHAnsi"/>
          <w:i/>
          <w:sz w:val="22"/>
          <w:szCs w:val="22"/>
        </w:rPr>
        <w:t>y</w:t>
      </w:r>
      <w:r w:rsidRPr="009B3FB3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i/>
          <w:sz w:val="22"/>
          <w:szCs w:val="22"/>
        </w:rPr>
        <w:t>busin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i/>
          <w:sz w:val="22"/>
          <w:szCs w:val="22"/>
        </w:rPr>
        <w:t>ss</w:t>
      </w:r>
      <w:r w:rsidRPr="009B3FB3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i/>
          <w:sz w:val="22"/>
          <w:szCs w:val="22"/>
        </w:rPr>
        <w:t>om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9B3FB3">
        <w:rPr>
          <w:rFonts w:asciiTheme="minorHAnsi" w:hAnsiTheme="minorHAnsi" w:cstheme="minorHAnsi"/>
          <w:i/>
          <w:sz w:val="22"/>
          <w:szCs w:val="22"/>
        </w:rPr>
        <w:t>uni</w:t>
      </w:r>
      <w:r w:rsidRPr="009B3FB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9B3FB3">
        <w:rPr>
          <w:rFonts w:asciiTheme="minorHAnsi" w:hAnsiTheme="minorHAnsi" w:cstheme="minorHAnsi"/>
          <w:i/>
          <w:sz w:val="22"/>
          <w:szCs w:val="22"/>
        </w:rPr>
        <w:t>y lunch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i/>
          <w:sz w:val="22"/>
          <w:szCs w:val="22"/>
        </w:rPr>
        <w:t>on and a</w:t>
      </w:r>
      <w:r w:rsidRPr="009B3FB3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9B3FB3">
        <w:rPr>
          <w:rFonts w:asciiTheme="minorHAnsi" w:hAnsiTheme="minorHAnsi" w:cstheme="minorHAnsi"/>
          <w:i/>
          <w:sz w:val="22"/>
          <w:szCs w:val="22"/>
        </w:rPr>
        <w:t>ariety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i/>
          <w:sz w:val="22"/>
          <w:szCs w:val="22"/>
        </w:rPr>
        <w:t>of</w:t>
      </w:r>
      <w:r w:rsidRPr="009B3FB3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i/>
          <w:sz w:val="22"/>
          <w:szCs w:val="22"/>
        </w:rPr>
        <w:t>spe</w:t>
      </w:r>
      <w:r w:rsidRPr="009B3FB3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9B3FB3">
        <w:rPr>
          <w:rFonts w:asciiTheme="minorHAnsi" w:hAnsiTheme="minorHAnsi" w:cstheme="minorHAnsi"/>
          <w:i/>
          <w:sz w:val="22"/>
          <w:szCs w:val="22"/>
        </w:rPr>
        <w:t>ial</w:t>
      </w:r>
      <w:r w:rsidRPr="009B3FB3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eve</w:t>
      </w:r>
      <w:r w:rsidRPr="009B3FB3">
        <w:rPr>
          <w:rFonts w:asciiTheme="minorHAnsi" w:hAnsiTheme="minorHAnsi" w:cstheme="minorHAnsi"/>
          <w:i/>
          <w:sz w:val="22"/>
          <w:szCs w:val="22"/>
        </w:rPr>
        <w:t xml:space="preserve">nts and </w:t>
      </w:r>
      <w:r w:rsidRPr="009B3FB3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i/>
          <w:sz w:val="22"/>
          <w:szCs w:val="22"/>
        </w:rPr>
        <w:t>rfo</w:t>
      </w:r>
      <w:r w:rsidRPr="009B3FB3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9B3FB3">
        <w:rPr>
          <w:rFonts w:asciiTheme="minorHAnsi" w:hAnsiTheme="minorHAnsi" w:cstheme="minorHAnsi"/>
          <w:i/>
          <w:sz w:val="22"/>
          <w:szCs w:val="22"/>
        </w:rPr>
        <w:t>man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9B3FB3">
        <w:rPr>
          <w:rFonts w:asciiTheme="minorHAnsi" w:hAnsiTheme="minorHAnsi" w:cstheme="minorHAnsi"/>
          <w:i/>
          <w:sz w:val="22"/>
          <w:szCs w:val="22"/>
        </w:rPr>
        <w:t>s.</w:t>
      </w:r>
    </w:p>
    <w:p w14:paraId="74156D39" w14:textId="77777777" w:rsidR="00BA4EF9" w:rsidRPr="009B3FB3" w:rsidRDefault="00BA4EF9" w:rsidP="009B3FB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50C264E" w14:textId="77777777" w:rsidR="00BA4EF9" w:rsidRPr="009B3FB3" w:rsidRDefault="009B3FB3" w:rsidP="009B3FB3">
      <w:pPr>
        <w:ind w:left="100"/>
        <w:rPr>
          <w:rFonts w:asciiTheme="minorHAnsi" w:hAnsiTheme="minorHAnsi" w:cstheme="minorHAnsi"/>
          <w:sz w:val="22"/>
          <w:szCs w:val="22"/>
        </w:rPr>
      </w:pPr>
      <w:r w:rsidRPr="009B3FB3">
        <w:rPr>
          <w:rFonts w:asciiTheme="minorHAnsi" w:hAnsiTheme="minorHAnsi" w:cstheme="minorHAnsi"/>
          <w:b/>
          <w:sz w:val="22"/>
          <w:szCs w:val="22"/>
        </w:rPr>
        <w:t>Ad</w:t>
      </w:r>
      <w:r w:rsidRPr="009B3FB3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B3FB3">
        <w:rPr>
          <w:rFonts w:asciiTheme="minorHAnsi" w:hAnsiTheme="minorHAnsi" w:cstheme="minorHAnsi"/>
          <w:b/>
          <w:sz w:val="22"/>
          <w:szCs w:val="22"/>
        </w:rPr>
        <w:t>i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B3FB3">
        <w:rPr>
          <w:rFonts w:asciiTheme="minorHAnsi" w:hAnsiTheme="minorHAnsi" w:cstheme="minorHAnsi"/>
          <w:b/>
          <w:sz w:val="22"/>
          <w:szCs w:val="22"/>
        </w:rPr>
        <w:t>ist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B3FB3">
        <w:rPr>
          <w:rFonts w:asciiTheme="minorHAnsi" w:hAnsiTheme="minorHAnsi" w:cstheme="minorHAnsi"/>
          <w:b/>
          <w:sz w:val="22"/>
          <w:szCs w:val="22"/>
        </w:rPr>
        <w:t>a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B3FB3">
        <w:rPr>
          <w:rFonts w:asciiTheme="minorHAnsi" w:hAnsiTheme="minorHAnsi" w:cstheme="minorHAnsi"/>
          <w:b/>
          <w:sz w:val="22"/>
          <w:szCs w:val="22"/>
        </w:rPr>
        <w:t>ive</w:t>
      </w:r>
      <w:r w:rsidRPr="009B3FB3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b/>
          <w:sz w:val="22"/>
          <w:szCs w:val="22"/>
        </w:rPr>
        <w:t>Assist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>an</w:t>
      </w:r>
      <w:r w:rsidRPr="009B3FB3">
        <w:rPr>
          <w:rFonts w:asciiTheme="minorHAnsi" w:hAnsiTheme="minorHAnsi" w:cstheme="minorHAnsi"/>
          <w:b/>
          <w:sz w:val="22"/>
          <w:szCs w:val="22"/>
        </w:rPr>
        <w:t xml:space="preserve">t 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B3FB3">
        <w:rPr>
          <w:rFonts w:asciiTheme="minorHAnsi" w:hAnsiTheme="minorHAnsi" w:cstheme="minorHAnsi"/>
          <w:b/>
          <w:sz w:val="22"/>
          <w:szCs w:val="22"/>
        </w:rPr>
        <w:t>o Cont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B3FB3">
        <w:rPr>
          <w:rFonts w:asciiTheme="minorHAnsi" w:hAnsiTheme="minorHAnsi" w:cstheme="minorHAnsi"/>
          <w:b/>
          <w:sz w:val="22"/>
          <w:szCs w:val="22"/>
        </w:rPr>
        <w:t>ol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9B3FB3">
        <w:rPr>
          <w:rFonts w:asciiTheme="minorHAnsi" w:hAnsiTheme="minorHAnsi" w:cstheme="minorHAnsi"/>
          <w:b/>
          <w:sz w:val="22"/>
          <w:szCs w:val="22"/>
        </w:rPr>
        <w:t>:</w:t>
      </w:r>
    </w:p>
    <w:p w14:paraId="6E266F40" w14:textId="77777777" w:rsidR="00BA4EF9" w:rsidRPr="009B3FB3" w:rsidRDefault="009B3FB3" w:rsidP="009B3FB3">
      <w:pPr>
        <w:ind w:left="820"/>
        <w:rPr>
          <w:rFonts w:asciiTheme="minorHAnsi" w:hAnsiTheme="minorHAnsi" w:cstheme="minorHAnsi"/>
          <w:sz w:val="22"/>
          <w:szCs w:val="22"/>
        </w:rPr>
      </w:pPr>
      <w:r w:rsidRPr="009B3FB3">
        <w:rPr>
          <w:rFonts w:asciiTheme="minorHAnsi" w:hAnsiTheme="minorHAnsi" w:cstheme="minorHAnsi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spons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sz w:val="22"/>
          <w:szCs w:val="22"/>
        </w:rPr>
        <w:t xml:space="preserve">ble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B3FB3">
        <w:rPr>
          <w:rFonts w:asciiTheme="minorHAnsi" w:hAnsiTheme="minorHAnsi" w:cstheme="minorHAnsi"/>
          <w:sz w:val="22"/>
          <w:szCs w:val="22"/>
        </w:rPr>
        <w:t>or o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B3FB3">
        <w:rPr>
          <w:rFonts w:asciiTheme="minorHAnsi" w:hAnsiTheme="minorHAnsi" w:cstheme="minorHAnsi"/>
          <w:sz w:val="22"/>
          <w:szCs w:val="22"/>
        </w:rPr>
        <w:t>fi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9B3FB3">
        <w:rPr>
          <w:rFonts w:asciiTheme="minorHAnsi" w:hAnsiTheme="minorHAnsi" w:cstheme="minorHAnsi"/>
          <w:sz w:val="22"/>
          <w:szCs w:val="22"/>
        </w:rPr>
        <w:t>o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3FB3">
        <w:rPr>
          <w:rFonts w:asciiTheme="minorHAnsi" w:hAnsiTheme="minorHAnsi" w:cstheme="minorHAnsi"/>
          <w:sz w:val="22"/>
          <w:szCs w:val="22"/>
        </w:rPr>
        <w:t>k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B3FB3">
        <w:rPr>
          <w:rFonts w:asciiTheme="minorHAnsi" w:hAnsiTheme="minorHAnsi" w:cstheme="minorHAnsi"/>
          <w:sz w:val="22"/>
          <w:szCs w:val="22"/>
        </w:rPr>
        <w:t>flow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ma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ment, s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h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dul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sz w:val="22"/>
          <w:szCs w:val="22"/>
        </w:rPr>
        <w:t>ng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ppoin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B3FB3">
        <w:rPr>
          <w:rFonts w:asciiTheme="minorHAnsi" w:hAnsiTheme="minorHAnsi" w:cstheme="minorHAnsi"/>
          <w:sz w:val="22"/>
          <w:szCs w:val="22"/>
        </w:rPr>
        <w:t xml:space="preserve">ments, 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9B3FB3">
        <w:rPr>
          <w:rFonts w:asciiTheme="minorHAnsi" w:hAnsiTheme="minorHAnsi" w:cstheme="minorHAnsi"/>
          <w:sz w:val="22"/>
          <w:szCs w:val="22"/>
        </w:rPr>
        <w:t>ounts</w:t>
      </w:r>
    </w:p>
    <w:p w14:paraId="5386E043" w14:textId="77777777" w:rsidR="00BA4EF9" w:rsidRPr="009B3FB3" w:rsidRDefault="009B3FB3" w:rsidP="009B3FB3">
      <w:pPr>
        <w:ind w:left="820" w:right="810"/>
        <w:jc w:val="both"/>
        <w:rPr>
          <w:rFonts w:asciiTheme="minorHAnsi" w:hAnsiTheme="minorHAnsi" w:cstheme="minorHAnsi"/>
          <w:sz w:val="22"/>
          <w:szCs w:val="22"/>
        </w:rPr>
      </w:pPr>
      <w:r w:rsidRPr="009B3FB3">
        <w:rPr>
          <w:rFonts w:asciiTheme="minorHAnsi" w:hAnsiTheme="minorHAnsi" w:cstheme="minorHAnsi"/>
          <w:sz w:val="22"/>
          <w:szCs w:val="22"/>
        </w:rPr>
        <w:t>p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B3FB3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ble, p</w:t>
      </w:r>
      <w:r w:rsidRPr="009B3FB3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B3FB3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B3FB3">
        <w:rPr>
          <w:rFonts w:asciiTheme="minorHAnsi" w:hAnsiTheme="minorHAnsi" w:cstheme="minorHAnsi"/>
          <w:sz w:val="22"/>
          <w:szCs w:val="22"/>
        </w:rPr>
        <w:t>ol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B3FB3">
        <w:rPr>
          <w:rFonts w:asciiTheme="minorHAnsi" w:hAnsiTheme="minorHAnsi" w:cstheme="minorHAnsi"/>
          <w:sz w:val="22"/>
          <w:szCs w:val="22"/>
        </w:rPr>
        <w:t>, insur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9B3FB3">
        <w:rPr>
          <w:rFonts w:asciiTheme="minorHAnsi" w:hAnsiTheme="minorHAnsi" w:cstheme="minorHAnsi"/>
          <w:sz w:val="22"/>
          <w:szCs w:val="22"/>
        </w:rPr>
        <w:t>dm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sz w:val="22"/>
          <w:szCs w:val="22"/>
        </w:rPr>
        <w:t>nis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B3FB3">
        <w:rPr>
          <w:rFonts w:asciiTheme="minorHAnsi" w:hAnsiTheme="minorHAnsi" w:cstheme="minorHAnsi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t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sz w:val="22"/>
          <w:szCs w:val="22"/>
        </w:rPr>
        <w:t>on, b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nk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B3FB3">
        <w:rPr>
          <w:rFonts w:asciiTheme="minorHAnsi" w:hAnsiTheme="minorHAnsi" w:cstheme="minorHAnsi"/>
          <w:sz w:val="22"/>
          <w:szCs w:val="22"/>
        </w:rPr>
        <w:t>on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i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B3FB3">
        <w:rPr>
          <w:rFonts w:asciiTheme="minorHAnsi" w:hAnsiTheme="minorHAnsi" w:cstheme="minorHAnsi"/>
          <w:sz w:val="22"/>
          <w:szCs w:val="22"/>
        </w:rPr>
        <w:t xml:space="preserve">iations,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usto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s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rvi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B3FB3">
        <w:rPr>
          <w:rFonts w:asciiTheme="minorHAnsi" w:hAnsiTheme="minorHAnsi" w:cstheme="minorHAnsi"/>
          <w:sz w:val="22"/>
          <w:szCs w:val="22"/>
        </w:rPr>
        <w:t>, d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v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lop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sz w:val="22"/>
          <w:szCs w:val="22"/>
        </w:rPr>
        <w:t>ng a p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3FB3">
        <w:rPr>
          <w:rFonts w:asciiTheme="minorHAnsi" w:hAnsiTheme="minorHAnsi" w:cstheme="minorHAnsi"/>
          <w:sz w:val="22"/>
          <w:szCs w:val="22"/>
        </w:rPr>
        <w:t>o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du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s manu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l, c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t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sz w:val="22"/>
          <w:szCs w:val="22"/>
        </w:rPr>
        <w:t xml:space="preserve">ng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nd ma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B3FB3">
        <w:rPr>
          <w:rFonts w:asciiTheme="minorHAnsi" w:hAnsiTheme="minorHAnsi" w:cstheme="minorHAnsi"/>
          <w:sz w:val="22"/>
          <w:szCs w:val="22"/>
        </w:rPr>
        <w:t>ntaining p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3FB3">
        <w:rPr>
          <w:rFonts w:asciiTheme="minorHAnsi" w:hAnsiTheme="minorHAnsi" w:cstheme="minorHAnsi"/>
          <w:sz w:val="22"/>
          <w:szCs w:val="22"/>
        </w:rPr>
        <w:t>op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r do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ume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B3FB3">
        <w:rPr>
          <w:rFonts w:asciiTheme="minorHAnsi" w:hAnsiTheme="minorHAnsi" w:cstheme="minorHAnsi"/>
          <w:sz w:val="22"/>
          <w:szCs w:val="22"/>
        </w:rPr>
        <w:t xml:space="preserve">tation,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o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3FB3">
        <w:rPr>
          <w:rFonts w:asciiTheme="minorHAnsi" w:hAnsiTheme="minorHAnsi" w:cstheme="minorHAnsi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spon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n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B3FB3">
        <w:rPr>
          <w:rFonts w:asciiTheme="minorHAnsi" w:hAnsiTheme="minorHAnsi" w:cstheme="minorHAnsi"/>
          <w:sz w:val="22"/>
          <w:szCs w:val="22"/>
        </w:rPr>
        <w:t>, in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nto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B3FB3">
        <w:rPr>
          <w:rFonts w:asciiTheme="minorHAnsi" w:hAnsiTheme="minorHAnsi" w:cstheme="minorHAnsi"/>
          <w:sz w:val="22"/>
          <w:szCs w:val="22"/>
        </w:rPr>
        <w:t>y</w:t>
      </w:r>
      <w:r w:rsidRPr="009B3FB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ontrol,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nd v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 xml:space="preserve">rious 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9B3FB3">
        <w:rPr>
          <w:rFonts w:asciiTheme="minorHAnsi" w:hAnsiTheme="minorHAnsi" w:cstheme="minorHAnsi"/>
          <w:sz w:val="22"/>
          <w:szCs w:val="22"/>
        </w:rPr>
        <w:t>ports.</w:t>
      </w:r>
    </w:p>
    <w:p w14:paraId="78564779" w14:textId="77777777" w:rsidR="00BA4EF9" w:rsidRPr="009B3FB3" w:rsidRDefault="00BA4EF9" w:rsidP="009B3FB3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100E4B2" w14:textId="77777777" w:rsidR="00BA4EF9" w:rsidRPr="009B3FB3" w:rsidRDefault="009B3FB3" w:rsidP="009B3FB3">
      <w:pPr>
        <w:ind w:left="820" w:right="350"/>
        <w:rPr>
          <w:rFonts w:asciiTheme="minorHAnsi" w:hAnsiTheme="minorHAnsi" w:cstheme="minorHAnsi"/>
          <w:sz w:val="22"/>
          <w:szCs w:val="22"/>
        </w:rPr>
      </w:pPr>
      <w:r w:rsidRPr="009B3FB3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B3FB3">
        <w:rPr>
          <w:rFonts w:asciiTheme="minorHAnsi" w:hAnsiTheme="minorHAnsi" w:cstheme="minorHAnsi"/>
          <w:sz w:val="22"/>
          <w:szCs w:val="22"/>
        </w:rPr>
        <w:t>nstrum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ntal in c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t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sz w:val="22"/>
          <w:szCs w:val="22"/>
        </w:rPr>
        <w:t xml:space="preserve">ng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B3FB3">
        <w:rPr>
          <w:rFonts w:asciiTheme="minorHAnsi" w:hAnsiTheme="minorHAnsi" w:cstheme="minorHAnsi"/>
          <w:sz w:val="22"/>
          <w:szCs w:val="22"/>
        </w:rPr>
        <w:t>rt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in pr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B3FB3">
        <w:rPr>
          <w:rFonts w:asciiTheme="minorHAnsi" w:hAnsiTheme="minorHAnsi" w:cstheme="minorHAnsi"/>
          <w:sz w:val="22"/>
          <w:szCs w:val="22"/>
        </w:rPr>
        <w:t>du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s r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g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B3FB3">
        <w:rPr>
          <w:rFonts w:asciiTheme="minorHAnsi" w:hAnsiTheme="minorHAnsi" w:cstheme="minorHAnsi"/>
          <w:sz w:val="22"/>
          <w:szCs w:val="22"/>
        </w:rPr>
        <w:t>ing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usto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 xml:space="preserve">r 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rvi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 xml:space="preserve">to 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B3FB3">
        <w:rPr>
          <w:rFonts w:asciiTheme="minorHAnsi" w:hAnsiTheme="minorHAnsi" w:cstheme="minorHAnsi"/>
          <w:sz w:val="22"/>
          <w:szCs w:val="22"/>
        </w:rPr>
        <w:t>i</w:t>
      </w:r>
      <w:r w:rsidRPr="009B3FB3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9B3FB3">
        <w:rPr>
          <w:rFonts w:asciiTheme="minorHAnsi" w:hAnsiTheme="minorHAnsi" w:cstheme="minorHAnsi"/>
          <w:sz w:val="22"/>
          <w:szCs w:val="22"/>
        </w:rPr>
        <w:t xml:space="preserve">e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f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B3FB3">
        <w:rPr>
          <w:rFonts w:asciiTheme="minorHAnsi" w:hAnsiTheme="minorHAnsi" w:cstheme="minorHAnsi"/>
          <w:sz w:val="22"/>
          <w:szCs w:val="22"/>
        </w:rPr>
        <w:t>ici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B3FB3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y</w:t>
      </w:r>
      <w:r w:rsidRPr="009B3FB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nd m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sz w:val="22"/>
          <w:szCs w:val="22"/>
        </w:rPr>
        <w:t>ni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B3FB3">
        <w:rPr>
          <w:rFonts w:asciiTheme="minorHAnsi" w:hAnsiTheme="minorHAnsi" w:cstheme="minorHAnsi"/>
          <w:sz w:val="22"/>
          <w:szCs w:val="22"/>
        </w:rPr>
        <w:t>i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B3FB3">
        <w:rPr>
          <w:rFonts w:asciiTheme="minorHAnsi" w:hAnsiTheme="minorHAnsi" w:cstheme="minorHAnsi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tr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nsa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t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sz w:val="22"/>
          <w:szCs w:val="22"/>
        </w:rPr>
        <w:t>on t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sz w:val="22"/>
          <w:szCs w:val="22"/>
        </w:rPr>
        <w:t>me.  Cr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B3FB3">
        <w:rPr>
          <w:rFonts w:asciiTheme="minorHAnsi" w:hAnsiTheme="minorHAnsi" w:cstheme="minorHAnsi"/>
          <w:sz w:val="22"/>
          <w:szCs w:val="22"/>
        </w:rPr>
        <w:t>t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d a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B3FB3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B3FB3">
        <w:rPr>
          <w:rFonts w:asciiTheme="minorHAnsi" w:hAnsiTheme="minorHAnsi" w:cstheme="minorHAnsi"/>
          <w:sz w:val="22"/>
          <w:szCs w:val="22"/>
        </w:rPr>
        <w:t>stem to tr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 xml:space="preserve">k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om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B3FB3">
        <w:rPr>
          <w:rFonts w:asciiTheme="minorHAnsi" w:hAnsiTheme="minorHAnsi" w:cstheme="minorHAnsi"/>
          <w:sz w:val="22"/>
          <w:szCs w:val="22"/>
        </w:rPr>
        <w:t>y</w:t>
      </w:r>
      <w:r w:rsidRPr="009B3FB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 xml:space="preserve">dit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B3FB3">
        <w:rPr>
          <w:rFonts w:asciiTheme="minorHAnsi" w:hAnsiTheme="minorHAnsi" w:cstheme="minorHAnsi"/>
          <w:sz w:val="22"/>
          <w:szCs w:val="22"/>
        </w:rPr>
        <w:t>rd p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B3FB3">
        <w:rPr>
          <w:rFonts w:asciiTheme="minorHAnsi" w:hAnsiTheme="minorHAnsi" w:cstheme="minorHAnsi"/>
          <w:sz w:val="22"/>
          <w:szCs w:val="22"/>
        </w:rPr>
        <w:t>ssession and u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 xml:space="preserve">. 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Obt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ined dis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 xml:space="preserve">ounts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B3FB3">
        <w:rPr>
          <w:rFonts w:asciiTheme="minorHAnsi" w:hAnsiTheme="minorHAnsi" w:cstheme="minorHAnsi"/>
          <w:sz w:val="22"/>
          <w:szCs w:val="22"/>
        </w:rPr>
        <w:t>rom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B3FB3">
        <w:rPr>
          <w:rFonts w:asciiTheme="minorHAnsi" w:hAnsiTheme="minorHAnsi" w:cstheme="minorHAnsi"/>
          <w:sz w:val="22"/>
          <w:szCs w:val="22"/>
        </w:rPr>
        <w:t>rt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in vend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B3FB3">
        <w:rPr>
          <w:rFonts w:asciiTheme="minorHAnsi" w:hAnsiTheme="minorHAnsi" w:cstheme="minorHAnsi"/>
          <w:sz w:val="22"/>
          <w:szCs w:val="22"/>
        </w:rPr>
        <w:t xml:space="preserve">rs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nd s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 xml:space="preserve">t 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B3FB3">
        <w:rPr>
          <w:rFonts w:asciiTheme="minorHAnsi" w:hAnsiTheme="minorHAnsi" w:cstheme="minorHAnsi"/>
          <w:sz w:val="22"/>
          <w:szCs w:val="22"/>
        </w:rPr>
        <w:t xml:space="preserve">p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ompa</w:t>
      </w:r>
      <w:r w:rsidRPr="009B3FB3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9B3FB3">
        <w:rPr>
          <w:rFonts w:asciiTheme="minorHAnsi" w:hAnsiTheme="minorHAnsi" w:cstheme="minorHAnsi"/>
          <w:sz w:val="22"/>
          <w:szCs w:val="22"/>
        </w:rPr>
        <w:t>y r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o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3FB3">
        <w:rPr>
          <w:rFonts w:asciiTheme="minorHAnsi" w:hAnsiTheme="minorHAnsi" w:cstheme="minorHAnsi"/>
          <w:sz w:val="22"/>
          <w:szCs w:val="22"/>
        </w:rPr>
        <w:t>ds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 xml:space="preserve">tention </w:t>
      </w:r>
      <w:r w:rsidRPr="009B3FB3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9B3FB3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B3FB3">
        <w:rPr>
          <w:rFonts w:asciiTheme="minorHAnsi" w:hAnsiTheme="minorHAnsi" w:cstheme="minorHAnsi"/>
          <w:sz w:val="22"/>
          <w:szCs w:val="22"/>
        </w:rPr>
        <w:t>stem.</w:t>
      </w:r>
    </w:p>
    <w:p w14:paraId="3A523E55" w14:textId="77777777" w:rsidR="00BA4EF9" w:rsidRPr="009B3FB3" w:rsidRDefault="00BA4EF9" w:rsidP="009B3FB3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02E092A" w14:textId="77777777" w:rsidR="00BA4EF9" w:rsidRPr="009B3FB3" w:rsidRDefault="009B3FB3" w:rsidP="009B3FB3">
      <w:pPr>
        <w:ind w:left="820" w:right="372"/>
        <w:rPr>
          <w:rFonts w:asciiTheme="minorHAnsi" w:hAnsiTheme="minorHAnsi" w:cstheme="minorHAnsi"/>
          <w:sz w:val="22"/>
          <w:szCs w:val="22"/>
        </w:rPr>
      </w:pPr>
      <w:r w:rsidRPr="009B3FB3">
        <w:rPr>
          <w:rFonts w:asciiTheme="minorHAnsi" w:hAnsiTheme="minorHAnsi" w:cstheme="minorHAnsi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B3FB3">
        <w:rPr>
          <w:rFonts w:asciiTheme="minorHAnsi" w:hAnsiTheme="minorHAnsi" w:cstheme="minorHAnsi"/>
          <w:sz w:val="22"/>
          <w:szCs w:val="22"/>
        </w:rPr>
        <w:t>o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B3FB3">
        <w:rPr>
          <w:rFonts w:asciiTheme="minorHAnsi" w:hAnsiTheme="minorHAnsi" w:cstheme="minorHAnsi"/>
          <w:sz w:val="22"/>
          <w:szCs w:val="22"/>
        </w:rPr>
        <w:t>ni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d f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B3FB3">
        <w:rPr>
          <w:rFonts w:asciiTheme="minorHAnsi" w:hAnsiTheme="minorHAnsi" w:cstheme="minorHAnsi"/>
          <w:sz w:val="22"/>
          <w:szCs w:val="22"/>
        </w:rPr>
        <w:t xml:space="preserve">r 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bi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B3FB3">
        <w:rPr>
          <w:rFonts w:asciiTheme="minorHAnsi" w:hAnsiTheme="minorHAnsi" w:cstheme="minorHAnsi"/>
          <w:sz w:val="22"/>
          <w:szCs w:val="22"/>
        </w:rPr>
        <w:t>i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B3FB3">
        <w:rPr>
          <w:rFonts w:asciiTheme="minorHAnsi" w:hAnsiTheme="minorHAnsi" w:cstheme="minorHAnsi"/>
          <w:sz w:val="22"/>
          <w:szCs w:val="22"/>
        </w:rPr>
        <w:t>y</w:t>
      </w:r>
      <w:r w:rsidRPr="009B3FB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to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9B3FB3">
        <w:rPr>
          <w:rFonts w:asciiTheme="minorHAnsi" w:hAnsiTheme="minorHAnsi" w:cstheme="minorHAnsi"/>
          <w:sz w:val="22"/>
          <w:szCs w:val="22"/>
        </w:rPr>
        <w:t xml:space="preserve">t 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B3FB3">
        <w:rPr>
          <w:rFonts w:asciiTheme="minorHAnsi" w:hAnsiTheme="minorHAnsi" w:cstheme="minorHAnsi"/>
          <w:sz w:val="22"/>
          <w:szCs w:val="22"/>
        </w:rPr>
        <w:t xml:space="preserve">h task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B3FB3">
        <w:rPr>
          <w:rFonts w:asciiTheme="minorHAnsi" w:hAnsiTheme="minorHAnsi" w:cstheme="minorHAnsi"/>
          <w:sz w:val="22"/>
          <w:szCs w:val="22"/>
        </w:rPr>
        <w:t>i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B3FB3">
        <w:rPr>
          <w:rFonts w:asciiTheme="minorHAnsi" w:hAnsiTheme="minorHAnsi" w:cstheme="minorHAnsi"/>
          <w:sz w:val="22"/>
          <w:szCs w:val="22"/>
        </w:rPr>
        <w:t xml:space="preserve">h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B3FB3">
        <w:rPr>
          <w:rFonts w:asciiTheme="minorHAnsi" w:hAnsiTheme="minorHAnsi" w:cstheme="minorHAnsi"/>
          <w:sz w:val="22"/>
          <w:szCs w:val="22"/>
        </w:rPr>
        <w:t>iden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9B3FB3">
        <w:rPr>
          <w:rFonts w:asciiTheme="minorHAnsi" w:hAnsiTheme="minorHAnsi" w:cstheme="minorHAnsi"/>
          <w:sz w:val="22"/>
          <w:szCs w:val="22"/>
        </w:rPr>
        <w:t>nd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a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posit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sz w:val="22"/>
          <w:szCs w:val="22"/>
        </w:rPr>
        <w:t>ve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9B3FB3">
        <w:rPr>
          <w:rFonts w:asciiTheme="minorHAnsi" w:hAnsiTheme="minorHAnsi" w:cstheme="minorHAnsi"/>
          <w:sz w:val="22"/>
          <w:szCs w:val="22"/>
        </w:rPr>
        <w:t>t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B3FB3">
        <w:rPr>
          <w:rFonts w:asciiTheme="minorHAnsi" w:hAnsiTheme="minorHAnsi" w:cstheme="minorHAnsi"/>
          <w:sz w:val="22"/>
          <w:szCs w:val="22"/>
        </w:rPr>
        <w:t>i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B3FB3">
        <w:rPr>
          <w:rFonts w:asciiTheme="minorHAnsi" w:hAnsiTheme="minorHAnsi" w:cstheme="minorHAnsi"/>
          <w:sz w:val="22"/>
          <w:szCs w:val="22"/>
        </w:rPr>
        <w:t>ud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 xml:space="preserve">. </w:t>
      </w:r>
      <w:r w:rsidRPr="009B3FB3">
        <w:rPr>
          <w:rFonts w:asciiTheme="minorHAnsi" w:hAnsiTheme="minorHAnsi" w:cstheme="minorHAnsi"/>
          <w:sz w:val="22"/>
          <w:szCs w:val="22"/>
        </w:rPr>
        <w:t>Consistent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B3FB3">
        <w:rPr>
          <w:rFonts w:asciiTheme="minorHAnsi" w:hAnsiTheme="minorHAnsi" w:cstheme="minorHAnsi"/>
          <w:sz w:val="22"/>
          <w:szCs w:val="22"/>
        </w:rPr>
        <w:t>y</w:t>
      </w:r>
      <w:r w:rsidRPr="009B3FB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3FB3">
        <w:rPr>
          <w:rFonts w:asciiTheme="minorHAnsi" w:hAnsiTheme="minorHAnsi" w:cstheme="minorHAnsi"/>
          <w:sz w:val="22"/>
          <w:szCs w:val="22"/>
        </w:rPr>
        <w:t>o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B3FB3">
        <w:rPr>
          <w:rFonts w:asciiTheme="minorHAnsi" w:hAnsiTheme="minorHAnsi" w:cstheme="minorHAnsi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 xml:space="preserve">to 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9B3FB3">
        <w:rPr>
          <w:rFonts w:asciiTheme="minorHAnsi" w:hAnsiTheme="minorHAnsi" w:cstheme="minorHAnsi"/>
          <w:sz w:val="22"/>
          <w:szCs w:val="22"/>
        </w:rPr>
        <w:t>t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n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 xml:space="preserve">w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h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l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B3FB3">
        <w:rPr>
          <w:rFonts w:asciiTheme="minorHAnsi" w:hAnsiTheme="minorHAnsi" w:cstheme="minorHAnsi"/>
          <w:sz w:val="22"/>
          <w:szCs w:val="22"/>
        </w:rPr>
        <w:t>g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s and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re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 xml:space="preserve">te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B3FB3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B3FB3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B3FB3">
        <w:rPr>
          <w:rFonts w:asciiTheme="minorHAnsi" w:hAnsiTheme="minorHAnsi" w:cstheme="minorHAnsi"/>
          <w:sz w:val="22"/>
          <w:szCs w:val="22"/>
        </w:rPr>
        <w:t>s to a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omp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B3FB3">
        <w:rPr>
          <w:rFonts w:asciiTheme="minorHAnsi" w:hAnsiTheme="minorHAnsi" w:cstheme="minorHAnsi"/>
          <w:sz w:val="22"/>
          <w:szCs w:val="22"/>
        </w:rPr>
        <w:t>ish wh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tev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 xml:space="preserve">r 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s r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quir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 xml:space="preserve">d to 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9B3FB3">
        <w:rPr>
          <w:rFonts w:asciiTheme="minorHAnsi" w:hAnsiTheme="minorHAnsi" w:cstheme="minorHAnsi"/>
          <w:sz w:val="22"/>
          <w:szCs w:val="22"/>
        </w:rPr>
        <w:t>g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 xml:space="preserve">t 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B3FB3">
        <w:rPr>
          <w:rFonts w:asciiTheme="minorHAnsi" w:hAnsiTheme="minorHAnsi" w:cstheme="minorHAnsi"/>
          <w:sz w:val="22"/>
          <w:szCs w:val="22"/>
        </w:rPr>
        <w:t>he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 xml:space="preserve">job 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B3FB3">
        <w:rPr>
          <w:rFonts w:asciiTheme="minorHAnsi" w:hAnsiTheme="minorHAnsi" w:cstheme="minorHAnsi"/>
          <w:sz w:val="22"/>
          <w:szCs w:val="22"/>
        </w:rPr>
        <w:t>on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.”</w:t>
      </w:r>
    </w:p>
    <w:p w14:paraId="01225246" w14:textId="77777777" w:rsidR="00BA4EF9" w:rsidRPr="009B3FB3" w:rsidRDefault="00BA4EF9" w:rsidP="009B3FB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CBAFBE2" w14:textId="77777777" w:rsidR="00BA4EF9" w:rsidRPr="009B3FB3" w:rsidRDefault="009B3FB3" w:rsidP="009B3FB3">
      <w:pPr>
        <w:ind w:left="100"/>
        <w:rPr>
          <w:rFonts w:asciiTheme="minorHAnsi" w:hAnsiTheme="minorHAnsi" w:cstheme="minorHAnsi"/>
          <w:sz w:val="22"/>
          <w:szCs w:val="22"/>
        </w:rPr>
      </w:pPr>
      <w:r w:rsidRPr="009B3FB3">
        <w:rPr>
          <w:rFonts w:asciiTheme="minorHAnsi" w:hAnsiTheme="minorHAnsi" w:cstheme="minorHAnsi"/>
          <w:b/>
          <w:sz w:val="22"/>
          <w:szCs w:val="22"/>
        </w:rPr>
        <w:t>Bo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b/>
          <w:sz w:val="22"/>
          <w:szCs w:val="22"/>
        </w:rPr>
        <w:t xml:space="preserve">a </w:t>
      </w:r>
      <w:r w:rsidRPr="009B3FB3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9B3FB3">
        <w:rPr>
          <w:rFonts w:asciiTheme="minorHAnsi" w:hAnsiTheme="minorHAnsi" w:cstheme="minorHAnsi"/>
          <w:b/>
          <w:sz w:val="22"/>
          <w:szCs w:val="22"/>
        </w:rPr>
        <w:t>la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b/>
          <w:sz w:val="22"/>
          <w:szCs w:val="22"/>
        </w:rPr>
        <w:t>s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b/>
          <w:sz w:val="22"/>
          <w:szCs w:val="22"/>
        </w:rPr>
        <w:t>C</w:t>
      </w:r>
      <w:r w:rsidRPr="009B3FB3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B3FB3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9B3FB3">
        <w:rPr>
          <w:rFonts w:asciiTheme="minorHAnsi" w:hAnsiTheme="minorHAnsi" w:cstheme="minorHAnsi"/>
          <w:b/>
          <w:sz w:val="22"/>
          <w:szCs w:val="22"/>
        </w:rPr>
        <w:t>i</w:t>
      </w:r>
      <w:r w:rsidRPr="009B3FB3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B3FB3">
        <w:rPr>
          <w:rFonts w:asciiTheme="minorHAnsi" w:hAnsiTheme="minorHAnsi" w:cstheme="minorHAnsi"/>
          <w:b/>
          <w:sz w:val="22"/>
          <w:szCs w:val="22"/>
        </w:rPr>
        <w:t>y</w:t>
      </w:r>
      <w:r w:rsidRPr="009B3FB3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b/>
          <w:sz w:val="22"/>
          <w:szCs w:val="22"/>
        </w:rPr>
        <w:t>Ch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rc</w:t>
      </w:r>
      <w:r w:rsidRPr="009B3FB3">
        <w:rPr>
          <w:rFonts w:asciiTheme="minorHAnsi" w:hAnsiTheme="minorHAnsi" w:cstheme="minorHAnsi"/>
          <w:b/>
          <w:sz w:val="22"/>
          <w:szCs w:val="22"/>
        </w:rPr>
        <w:t xml:space="preserve">h  </w:t>
      </w:r>
      <w:r w:rsidRPr="009B3FB3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b/>
          <w:sz w:val="22"/>
          <w:szCs w:val="22"/>
        </w:rPr>
        <w:t>Bo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b/>
          <w:sz w:val="22"/>
          <w:szCs w:val="22"/>
        </w:rPr>
        <w:t>a Ra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B3FB3">
        <w:rPr>
          <w:rFonts w:asciiTheme="minorHAnsi" w:hAnsiTheme="minorHAnsi" w:cstheme="minorHAnsi"/>
          <w:b/>
          <w:sz w:val="22"/>
          <w:szCs w:val="22"/>
        </w:rPr>
        <w:t>o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B3FB3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9B3FB3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9B3FB3">
        <w:rPr>
          <w:rFonts w:asciiTheme="minorHAnsi" w:hAnsiTheme="minorHAnsi" w:cstheme="minorHAnsi"/>
          <w:b/>
          <w:sz w:val="22"/>
          <w:szCs w:val="22"/>
        </w:rPr>
        <w:t>l</w:t>
      </w:r>
      <w:r w:rsidRPr="009B3FB3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B3FB3">
        <w:rPr>
          <w:rFonts w:asciiTheme="minorHAnsi" w:hAnsiTheme="minorHAnsi" w:cstheme="minorHAnsi"/>
          <w:b/>
          <w:sz w:val="22"/>
          <w:szCs w:val="22"/>
        </w:rPr>
        <w:t>i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9B3FB3">
        <w:rPr>
          <w:rFonts w:asciiTheme="minorHAnsi" w:hAnsiTheme="minorHAnsi" w:cstheme="minorHAnsi"/>
          <w:b/>
          <w:sz w:val="22"/>
          <w:szCs w:val="22"/>
        </w:rPr>
        <w:t xml:space="preserve">a                                       </w:t>
      </w:r>
      <w:r w:rsidRPr="009B3FB3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b/>
          <w:sz w:val="22"/>
          <w:szCs w:val="22"/>
        </w:rPr>
        <w:t>10/86 – 8/90</w:t>
      </w:r>
    </w:p>
    <w:p w14:paraId="4C5DD4A5" w14:textId="77777777" w:rsidR="00BA4EF9" w:rsidRPr="009B3FB3" w:rsidRDefault="009B3FB3" w:rsidP="009B3FB3">
      <w:pPr>
        <w:ind w:left="820"/>
        <w:rPr>
          <w:rFonts w:asciiTheme="minorHAnsi" w:hAnsiTheme="minorHAnsi" w:cstheme="minorHAnsi"/>
          <w:sz w:val="22"/>
          <w:szCs w:val="22"/>
        </w:rPr>
      </w:pPr>
      <w:r w:rsidRPr="009B3FB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9B3FB3">
        <w:rPr>
          <w:rFonts w:asciiTheme="minorHAnsi" w:hAnsiTheme="minorHAnsi" w:cstheme="minorHAnsi"/>
          <w:i/>
          <w:sz w:val="22"/>
          <w:szCs w:val="22"/>
        </w:rPr>
        <w:t>he</w:t>
      </w:r>
      <w:r w:rsidRPr="009B3FB3">
        <w:rPr>
          <w:rFonts w:asciiTheme="minorHAnsi" w:hAnsiTheme="minorHAnsi" w:cstheme="minorHAnsi"/>
          <w:i/>
          <w:spacing w:val="56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i/>
          <w:sz w:val="22"/>
          <w:szCs w:val="22"/>
        </w:rPr>
        <w:t>s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i/>
          <w:sz w:val="22"/>
          <w:szCs w:val="22"/>
        </w:rPr>
        <w:t>cond</w:t>
      </w:r>
      <w:r w:rsidRPr="009B3FB3">
        <w:rPr>
          <w:rFonts w:asciiTheme="minorHAnsi" w:hAnsiTheme="minorHAnsi" w:cstheme="minorHAnsi"/>
          <w:i/>
          <w:spacing w:val="57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i/>
          <w:sz w:val="22"/>
          <w:szCs w:val="22"/>
        </w:rPr>
        <w:t>largest</w:t>
      </w:r>
      <w:r w:rsidRPr="009B3FB3">
        <w:rPr>
          <w:rFonts w:asciiTheme="minorHAnsi" w:hAnsiTheme="minorHAnsi" w:cstheme="minorHAnsi"/>
          <w:i/>
          <w:spacing w:val="59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i/>
          <w:sz w:val="22"/>
          <w:szCs w:val="22"/>
        </w:rPr>
        <w:t>o</w:t>
      </w:r>
      <w:r w:rsidRPr="009B3FB3">
        <w:rPr>
          <w:rFonts w:asciiTheme="minorHAnsi" w:hAnsiTheme="minorHAnsi" w:cstheme="minorHAnsi"/>
          <w:i/>
          <w:spacing w:val="2"/>
          <w:sz w:val="22"/>
          <w:szCs w:val="22"/>
        </w:rPr>
        <w:t>m</w:t>
      </w:r>
      <w:r w:rsidRPr="009B3FB3">
        <w:rPr>
          <w:rFonts w:asciiTheme="minorHAnsi" w:hAnsiTheme="minorHAnsi" w:cstheme="minorHAnsi"/>
          <w:i/>
          <w:sz w:val="22"/>
          <w:szCs w:val="22"/>
        </w:rPr>
        <w:t>munity</w:t>
      </w:r>
      <w:r w:rsidRPr="009B3FB3">
        <w:rPr>
          <w:rFonts w:asciiTheme="minorHAnsi" w:hAnsiTheme="minorHAnsi" w:cstheme="minorHAnsi"/>
          <w:i/>
          <w:spacing w:val="57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i/>
          <w:sz w:val="22"/>
          <w:szCs w:val="22"/>
        </w:rPr>
        <w:t>hurch</w:t>
      </w:r>
      <w:r w:rsidRPr="009B3FB3">
        <w:rPr>
          <w:rFonts w:asciiTheme="minorHAnsi" w:hAnsiTheme="minorHAnsi" w:cstheme="minorHAnsi"/>
          <w:i/>
          <w:spacing w:val="57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i/>
          <w:sz w:val="22"/>
          <w:szCs w:val="22"/>
        </w:rPr>
        <w:t>in</w:t>
      </w:r>
      <w:r w:rsidRPr="009B3FB3">
        <w:rPr>
          <w:rFonts w:asciiTheme="minorHAnsi" w:hAnsiTheme="minorHAnsi" w:cstheme="minorHAnsi"/>
          <w:i/>
          <w:spacing w:val="58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i/>
          <w:sz w:val="22"/>
          <w:szCs w:val="22"/>
        </w:rPr>
        <w:t>Palm</w:t>
      </w:r>
      <w:r w:rsidRPr="009B3FB3">
        <w:rPr>
          <w:rFonts w:asciiTheme="minorHAnsi" w:hAnsiTheme="minorHAnsi" w:cstheme="minorHAnsi"/>
          <w:i/>
          <w:spacing w:val="59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i/>
          <w:sz w:val="22"/>
          <w:szCs w:val="22"/>
        </w:rPr>
        <w:t>B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i/>
          <w:sz w:val="22"/>
          <w:szCs w:val="22"/>
        </w:rPr>
        <w:t>a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i/>
          <w:sz w:val="22"/>
          <w:szCs w:val="22"/>
        </w:rPr>
        <w:t>h</w:t>
      </w:r>
      <w:r w:rsidRPr="009B3FB3">
        <w:rPr>
          <w:rFonts w:asciiTheme="minorHAnsi" w:hAnsiTheme="minorHAnsi" w:cstheme="minorHAnsi"/>
          <w:i/>
          <w:spacing w:val="57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i/>
          <w:sz w:val="22"/>
          <w:szCs w:val="22"/>
        </w:rPr>
        <w:t>County</w:t>
      </w:r>
      <w:r w:rsidRPr="009B3FB3">
        <w:rPr>
          <w:rFonts w:asciiTheme="minorHAnsi" w:hAnsiTheme="minorHAnsi" w:cstheme="minorHAnsi"/>
          <w:i/>
          <w:spacing w:val="57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9B3FB3">
        <w:rPr>
          <w:rFonts w:asciiTheme="minorHAnsi" w:hAnsiTheme="minorHAnsi" w:cstheme="minorHAnsi"/>
          <w:i/>
          <w:sz w:val="22"/>
          <w:szCs w:val="22"/>
        </w:rPr>
        <w:t>m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9B3FB3">
        <w:rPr>
          <w:rFonts w:asciiTheme="minorHAnsi" w:hAnsiTheme="minorHAnsi" w:cstheme="minorHAnsi"/>
          <w:i/>
          <w:sz w:val="22"/>
          <w:szCs w:val="22"/>
        </w:rPr>
        <w:t>i</w:t>
      </w:r>
      <w:r w:rsidRPr="009B3FB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9B3FB3">
        <w:rPr>
          <w:rFonts w:asciiTheme="minorHAnsi" w:hAnsiTheme="minorHAnsi" w:cstheme="minorHAnsi"/>
          <w:i/>
          <w:sz w:val="22"/>
          <w:szCs w:val="22"/>
        </w:rPr>
        <w:t>ted</w:t>
      </w:r>
      <w:r w:rsidRPr="009B3FB3">
        <w:rPr>
          <w:rFonts w:asciiTheme="minorHAnsi" w:hAnsiTheme="minorHAnsi" w:cstheme="minorHAnsi"/>
          <w:i/>
          <w:spacing w:val="57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i/>
          <w:sz w:val="22"/>
          <w:szCs w:val="22"/>
        </w:rPr>
        <w:t>to</w:t>
      </w:r>
      <w:r w:rsidRPr="009B3FB3">
        <w:rPr>
          <w:rFonts w:asciiTheme="minorHAnsi" w:hAnsiTheme="minorHAnsi" w:cstheme="minorHAnsi"/>
          <w:i/>
          <w:spacing w:val="58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i/>
          <w:sz w:val="22"/>
          <w:szCs w:val="22"/>
        </w:rPr>
        <w:t>m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ee</w:t>
      </w:r>
      <w:r w:rsidRPr="009B3FB3">
        <w:rPr>
          <w:rFonts w:asciiTheme="minorHAnsi" w:hAnsiTheme="minorHAnsi" w:cstheme="minorHAnsi"/>
          <w:i/>
          <w:sz w:val="22"/>
          <w:szCs w:val="22"/>
        </w:rPr>
        <w:t>t</w:t>
      </w:r>
      <w:r w:rsidRPr="009B3FB3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i/>
          <w:sz w:val="22"/>
          <w:szCs w:val="22"/>
        </w:rPr>
        <w:t>ng</w:t>
      </w:r>
    </w:p>
    <w:p w14:paraId="46B39E4D" w14:textId="77777777" w:rsidR="00BA4EF9" w:rsidRPr="009B3FB3" w:rsidRDefault="009B3FB3" w:rsidP="009B3FB3">
      <w:pPr>
        <w:ind w:left="820"/>
        <w:rPr>
          <w:rFonts w:asciiTheme="minorHAnsi" w:hAnsiTheme="minorHAnsi" w:cstheme="minorHAnsi"/>
          <w:sz w:val="22"/>
          <w:szCs w:val="22"/>
        </w:rPr>
      </w:pPr>
      <w:r w:rsidRPr="009B3FB3">
        <w:rPr>
          <w:rFonts w:asciiTheme="minorHAnsi" w:hAnsiTheme="minorHAnsi" w:cstheme="minorHAnsi"/>
          <w:i/>
          <w:sz w:val="22"/>
          <w:szCs w:val="22"/>
        </w:rPr>
        <w:t>the n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ee</w:t>
      </w:r>
      <w:r w:rsidRPr="009B3FB3">
        <w:rPr>
          <w:rFonts w:asciiTheme="minorHAnsi" w:hAnsiTheme="minorHAnsi" w:cstheme="minorHAnsi"/>
          <w:i/>
          <w:sz w:val="22"/>
          <w:szCs w:val="22"/>
        </w:rPr>
        <w:t xml:space="preserve">ds of the 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i/>
          <w:sz w:val="22"/>
          <w:szCs w:val="22"/>
        </w:rPr>
        <w:t>o</w:t>
      </w:r>
      <w:r w:rsidRPr="009B3FB3">
        <w:rPr>
          <w:rFonts w:asciiTheme="minorHAnsi" w:hAnsiTheme="minorHAnsi" w:cstheme="minorHAnsi"/>
          <w:i/>
          <w:spacing w:val="2"/>
          <w:sz w:val="22"/>
          <w:szCs w:val="22"/>
        </w:rPr>
        <w:t>m</w:t>
      </w:r>
      <w:r w:rsidRPr="009B3FB3">
        <w:rPr>
          <w:rFonts w:asciiTheme="minorHAnsi" w:hAnsiTheme="minorHAnsi" w:cstheme="minorHAnsi"/>
          <w:i/>
          <w:sz w:val="22"/>
          <w:szCs w:val="22"/>
        </w:rPr>
        <w:t xml:space="preserve">munity while offering family </w:t>
      </w:r>
      <w:r w:rsidRPr="009B3FB3">
        <w:rPr>
          <w:rFonts w:asciiTheme="minorHAnsi" w:hAnsiTheme="minorHAnsi" w:cstheme="minorHAnsi"/>
          <w:i/>
          <w:spacing w:val="-3"/>
          <w:sz w:val="22"/>
          <w:szCs w:val="22"/>
        </w:rPr>
        <w:t>o</w:t>
      </w:r>
      <w:r w:rsidRPr="009B3FB3">
        <w:rPr>
          <w:rFonts w:asciiTheme="minorHAnsi" w:hAnsiTheme="minorHAnsi" w:cstheme="minorHAnsi"/>
          <w:i/>
          <w:sz w:val="22"/>
          <w:szCs w:val="22"/>
        </w:rPr>
        <w:t>rient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9B3FB3">
        <w:rPr>
          <w:rFonts w:asciiTheme="minorHAnsi" w:hAnsiTheme="minorHAnsi" w:cstheme="minorHAnsi"/>
          <w:i/>
          <w:spacing w:val="-1"/>
          <w:sz w:val="22"/>
          <w:szCs w:val="22"/>
        </w:rPr>
        <w:t>eve</w:t>
      </w:r>
      <w:r w:rsidRPr="009B3FB3">
        <w:rPr>
          <w:rFonts w:asciiTheme="minorHAnsi" w:hAnsiTheme="minorHAnsi" w:cstheme="minorHAnsi"/>
          <w:i/>
          <w:sz w:val="22"/>
          <w:szCs w:val="22"/>
        </w:rPr>
        <w:t>nts and minis</w:t>
      </w:r>
      <w:r w:rsidRPr="009B3FB3">
        <w:rPr>
          <w:rFonts w:asciiTheme="minorHAnsi" w:hAnsiTheme="minorHAnsi" w:cstheme="minorHAnsi"/>
          <w:i/>
          <w:spacing w:val="3"/>
          <w:sz w:val="22"/>
          <w:szCs w:val="22"/>
        </w:rPr>
        <w:t>t</w:t>
      </w:r>
      <w:r w:rsidRPr="009B3FB3">
        <w:rPr>
          <w:rFonts w:asciiTheme="minorHAnsi" w:hAnsiTheme="minorHAnsi" w:cstheme="minorHAnsi"/>
          <w:i/>
          <w:sz w:val="22"/>
          <w:szCs w:val="22"/>
        </w:rPr>
        <w:t>rie</w:t>
      </w:r>
      <w:r w:rsidRPr="009B3FB3">
        <w:rPr>
          <w:rFonts w:asciiTheme="minorHAnsi" w:hAnsiTheme="minorHAnsi" w:cstheme="minorHAnsi"/>
          <w:i/>
          <w:spacing w:val="3"/>
          <w:sz w:val="22"/>
          <w:szCs w:val="22"/>
        </w:rPr>
        <w:t>s</w:t>
      </w:r>
      <w:r w:rsidRPr="009B3FB3">
        <w:rPr>
          <w:rFonts w:asciiTheme="minorHAnsi" w:hAnsiTheme="minorHAnsi" w:cstheme="minorHAnsi"/>
          <w:sz w:val="22"/>
          <w:szCs w:val="22"/>
        </w:rPr>
        <w:t>.</w:t>
      </w:r>
    </w:p>
    <w:p w14:paraId="73CCBA13" w14:textId="77777777" w:rsidR="00BA4EF9" w:rsidRPr="009B3FB3" w:rsidRDefault="00BA4EF9" w:rsidP="009B3FB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00B5D65" w14:textId="77777777" w:rsidR="00BA4EF9" w:rsidRPr="009B3FB3" w:rsidRDefault="009B3FB3" w:rsidP="009B3FB3">
      <w:pPr>
        <w:ind w:left="100"/>
        <w:rPr>
          <w:rFonts w:asciiTheme="minorHAnsi" w:hAnsiTheme="minorHAnsi" w:cstheme="minorHAnsi"/>
          <w:sz w:val="22"/>
          <w:szCs w:val="22"/>
        </w:rPr>
      </w:pP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B3FB3">
        <w:rPr>
          <w:rFonts w:asciiTheme="minorHAnsi" w:hAnsiTheme="minorHAnsi" w:cstheme="minorHAnsi"/>
          <w:b/>
          <w:sz w:val="22"/>
          <w:szCs w:val="22"/>
        </w:rPr>
        <w:t xml:space="preserve">ior </w:t>
      </w:r>
      <w:r w:rsidRPr="009B3FB3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B3FB3">
        <w:rPr>
          <w:rFonts w:asciiTheme="minorHAnsi" w:hAnsiTheme="minorHAnsi" w:cstheme="minorHAnsi"/>
          <w:b/>
          <w:sz w:val="22"/>
          <w:szCs w:val="22"/>
        </w:rPr>
        <w:t>ast</w:t>
      </w:r>
      <w:r w:rsidRPr="009B3FB3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B3FB3">
        <w:rPr>
          <w:rFonts w:asciiTheme="minorHAnsi" w:hAnsiTheme="minorHAnsi" w:cstheme="minorHAnsi"/>
          <w:b/>
          <w:sz w:val="22"/>
          <w:szCs w:val="22"/>
        </w:rPr>
        <w:t xml:space="preserve">’s 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9B3FB3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B3FB3">
        <w:rPr>
          <w:rFonts w:asciiTheme="minorHAnsi" w:hAnsiTheme="minorHAnsi" w:cstheme="minorHAnsi"/>
          <w:b/>
          <w:sz w:val="22"/>
          <w:szCs w:val="22"/>
        </w:rPr>
        <w:t>i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B3FB3">
        <w:rPr>
          <w:rFonts w:asciiTheme="minorHAnsi" w:hAnsiTheme="minorHAnsi" w:cstheme="minorHAnsi"/>
          <w:b/>
          <w:sz w:val="22"/>
          <w:szCs w:val="22"/>
        </w:rPr>
        <w:t>ist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B3FB3">
        <w:rPr>
          <w:rFonts w:asciiTheme="minorHAnsi" w:hAnsiTheme="minorHAnsi" w:cstheme="minorHAnsi"/>
          <w:b/>
          <w:sz w:val="22"/>
          <w:szCs w:val="22"/>
        </w:rPr>
        <w:t>a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B3FB3">
        <w:rPr>
          <w:rFonts w:asciiTheme="minorHAnsi" w:hAnsiTheme="minorHAnsi" w:cstheme="minorHAnsi"/>
          <w:b/>
          <w:sz w:val="22"/>
          <w:szCs w:val="22"/>
        </w:rPr>
        <w:t xml:space="preserve">ive 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b/>
          <w:sz w:val="22"/>
          <w:szCs w:val="22"/>
        </w:rPr>
        <w:t>ss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b/>
          <w:sz w:val="22"/>
          <w:szCs w:val="22"/>
        </w:rPr>
        <w:t>stant/O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>ff</w:t>
      </w:r>
      <w:r w:rsidRPr="009B3FB3">
        <w:rPr>
          <w:rFonts w:asciiTheme="minorHAnsi" w:hAnsiTheme="minorHAnsi" w:cstheme="minorHAnsi"/>
          <w:b/>
          <w:sz w:val="22"/>
          <w:szCs w:val="22"/>
        </w:rPr>
        <w:t>i</w:t>
      </w:r>
      <w:r w:rsidRPr="009B3FB3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9B3FB3">
        <w:rPr>
          <w:rFonts w:asciiTheme="minorHAnsi" w:hAnsiTheme="minorHAnsi" w:cstheme="minorHAnsi"/>
          <w:b/>
          <w:sz w:val="22"/>
          <w:szCs w:val="22"/>
        </w:rPr>
        <w:t>e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 xml:space="preserve"> M</w:t>
      </w:r>
      <w:r w:rsidRPr="009B3FB3">
        <w:rPr>
          <w:rFonts w:asciiTheme="minorHAnsi" w:hAnsiTheme="minorHAnsi" w:cstheme="minorHAnsi"/>
          <w:b/>
          <w:sz w:val="22"/>
          <w:szCs w:val="22"/>
        </w:rPr>
        <w:t>a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B3FB3">
        <w:rPr>
          <w:rFonts w:asciiTheme="minorHAnsi" w:hAnsiTheme="minorHAnsi" w:cstheme="minorHAnsi"/>
          <w:b/>
          <w:sz w:val="22"/>
          <w:szCs w:val="22"/>
        </w:rPr>
        <w:t>ag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9B3FB3">
        <w:rPr>
          <w:rFonts w:asciiTheme="minorHAnsi" w:hAnsiTheme="minorHAnsi" w:cstheme="minorHAnsi"/>
          <w:b/>
          <w:sz w:val="22"/>
          <w:szCs w:val="22"/>
        </w:rPr>
        <w:t>:</w:t>
      </w:r>
    </w:p>
    <w:p w14:paraId="1F0AB426" w14:textId="77777777" w:rsidR="00BA4EF9" w:rsidRPr="009B3FB3" w:rsidRDefault="009B3FB3" w:rsidP="009B3FB3">
      <w:pPr>
        <w:ind w:left="820"/>
        <w:rPr>
          <w:rFonts w:asciiTheme="minorHAnsi" w:hAnsiTheme="minorHAnsi" w:cstheme="minorHAnsi"/>
          <w:sz w:val="22"/>
          <w:szCs w:val="22"/>
        </w:rPr>
      </w:pPr>
      <w:r w:rsidRPr="009B3FB3">
        <w:rPr>
          <w:rFonts w:asciiTheme="minorHAnsi" w:hAnsiTheme="minorHAnsi" w:cstheme="minorHAnsi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spons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sz w:val="22"/>
          <w:szCs w:val="22"/>
        </w:rPr>
        <w:t>ble for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9B3FB3">
        <w:rPr>
          <w:rFonts w:asciiTheme="minorHAnsi" w:hAnsiTheme="minorHAnsi" w:cstheme="minorHAnsi"/>
          <w:sz w:val="22"/>
          <w:szCs w:val="22"/>
        </w:rPr>
        <w:t>ll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of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B3FB3">
        <w:rPr>
          <w:rFonts w:asciiTheme="minorHAnsi" w:hAnsiTheme="minorHAnsi" w:cstheme="minorHAnsi"/>
          <w:sz w:val="22"/>
          <w:szCs w:val="22"/>
        </w:rPr>
        <w:t>i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B3FB3">
        <w:rPr>
          <w:rFonts w:asciiTheme="minorHAnsi" w:hAnsiTheme="minorHAnsi" w:cstheme="minorHAnsi"/>
          <w:sz w:val="22"/>
          <w:szCs w:val="22"/>
        </w:rPr>
        <w:t>t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sz w:val="22"/>
          <w:szCs w:val="22"/>
        </w:rPr>
        <w:t>vi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B3FB3">
        <w:rPr>
          <w:rFonts w:asciiTheme="minorHAnsi" w:hAnsiTheme="minorHAnsi" w:cstheme="minorHAnsi"/>
          <w:sz w:val="22"/>
          <w:szCs w:val="22"/>
        </w:rPr>
        <w:t xml:space="preserve">ies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 xml:space="preserve">nd 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n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nt, pastor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9B3FB3">
        <w:rPr>
          <w:rFonts w:asciiTheme="minorHAnsi" w:hAnsiTheme="minorHAnsi" w:cstheme="minorHAnsi"/>
          <w:sz w:val="22"/>
          <w:szCs w:val="22"/>
        </w:rPr>
        <w:t>s co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spond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nd</w:t>
      </w:r>
    </w:p>
    <w:p w14:paraId="78ADE214" w14:textId="77777777" w:rsidR="00BA4EF9" w:rsidRPr="009B3FB3" w:rsidRDefault="009B3FB3" w:rsidP="009B3FB3">
      <w:pPr>
        <w:ind w:left="820" w:right="1300"/>
        <w:rPr>
          <w:rFonts w:asciiTheme="minorHAnsi" w:hAnsiTheme="minorHAnsi" w:cstheme="minorHAnsi"/>
          <w:sz w:val="22"/>
          <w:szCs w:val="22"/>
        </w:rPr>
      </w:pPr>
      <w:r w:rsidRPr="009B3FB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B3FB3">
        <w:rPr>
          <w:rFonts w:asciiTheme="minorHAnsi" w:hAnsiTheme="minorHAnsi" w:cstheme="minorHAnsi"/>
          <w:sz w:val="22"/>
          <w:szCs w:val="22"/>
        </w:rPr>
        <w:t>lend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 xml:space="preserve">r,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ll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hu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h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publ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B3FB3">
        <w:rPr>
          <w:rFonts w:asciiTheme="minorHAnsi" w:hAnsiTheme="minorHAnsi" w:cstheme="minorHAnsi"/>
          <w:sz w:val="22"/>
          <w:szCs w:val="22"/>
        </w:rPr>
        <w:t>t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sz w:val="22"/>
          <w:szCs w:val="22"/>
        </w:rPr>
        <w:t>ons,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memb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 xml:space="preserve">rship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nd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ontributions, r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B3FB3">
        <w:rPr>
          <w:rFonts w:asciiTheme="minorHAnsi" w:hAnsiTheme="minorHAnsi" w:cstheme="minorHAnsi"/>
          <w:sz w:val="22"/>
          <w:szCs w:val="22"/>
        </w:rPr>
        <w:t>pt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sz w:val="22"/>
          <w:szCs w:val="22"/>
        </w:rPr>
        <w:t>oni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B3FB3">
        <w:rPr>
          <w:rFonts w:asciiTheme="minorHAnsi" w:hAnsiTheme="minorHAnsi" w:cstheme="minorHAnsi"/>
          <w:sz w:val="22"/>
          <w:szCs w:val="22"/>
        </w:rPr>
        <w:t>t dut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s, and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invento</w:t>
      </w:r>
      <w:r w:rsidRPr="009B3FB3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9B3FB3">
        <w:rPr>
          <w:rFonts w:asciiTheme="minorHAnsi" w:hAnsiTheme="minorHAnsi" w:cstheme="minorHAnsi"/>
          <w:sz w:val="22"/>
          <w:szCs w:val="22"/>
        </w:rPr>
        <w:t>y</w:t>
      </w:r>
      <w:r w:rsidRPr="009B3FB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o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B3FB3">
        <w:rPr>
          <w:rFonts w:asciiTheme="minorHAnsi" w:hAnsiTheme="minorHAnsi" w:cstheme="minorHAnsi"/>
          <w:sz w:val="22"/>
          <w:szCs w:val="22"/>
        </w:rPr>
        <w:t>trol.</w:t>
      </w:r>
    </w:p>
    <w:p w14:paraId="41C71605" w14:textId="77777777" w:rsidR="00BA4EF9" w:rsidRPr="009B3FB3" w:rsidRDefault="00BA4EF9" w:rsidP="009B3FB3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DA4A84B" w14:textId="77777777" w:rsidR="00BA4EF9" w:rsidRPr="009B3FB3" w:rsidRDefault="009B3FB3" w:rsidP="009B3FB3">
      <w:pPr>
        <w:ind w:left="820" w:right="937"/>
        <w:rPr>
          <w:rFonts w:asciiTheme="minorHAnsi" w:hAnsiTheme="minorHAnsi" w:cstheme="minorHAnsi"/>
          <w:sz w:val="22"/>
          <w:szCs w:val="22"/>
        </w:rPr>
      </w:pPr>
      <w:r w:rsidRPr="009B3FB3">
        <w:rPr>
          <w:rFonts w:asciiTheme="minorHAnsi" w:hAnsiTheme="minorHAnsi" w:cstheme="minorHAnsi"/>
          <w:sz w:val="22"/>
          <w:szCs w:val="22"/>
        </w:rPr>
        <w:t>D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v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loped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a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proc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dur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s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manu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 xml:space="preserve">l, 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n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d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a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sta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B3FB3">
        <w:rPr>
          <w:rFonts w:asciiTheme="minorHAnsi" w:hAnsiTheme="minorHAnsi" w:cstheme="minorHAnsi"/>
          <w:sz w:val="22"/>
          <w:szCs w:val="22"/>
        </w:rPr>
        <w:t>f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of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volun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9B3FB3">
        <w:rPr>
          <w:rFonts w:asciiTheme="minorHAnsi" w:hAnsiTheme="minorHAnsi" w:cstheme="minorHAnsi"/>
          <w:sz w:val="22"/>
          <w:szCs w:val="22"/>
        </w:rPr>
        <w:t xml:space="preserve">rs, 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s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h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d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nd r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om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nd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d t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B3FB3">
        <w:rPr>
          <w:rFonts w:asciiTheme="minorHAnsi" w:hAnsiTheme="minorHAnsi" w:cstheme="minorHAnsi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pur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se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of o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B3FB3">
        <w:rPr>
          <w:rFonts w:asciiTheme="minorHAnsi" w:hAnsiTheme="minorHAnsi" w:cstheme="minorHAnsi"/>
          <w:sz w:val="22"/>
          <w:szCs w:val="22"/>
        </w:rPr>
        <w:t>fi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9B3FB3">
        <w:rPr>
          <w:rFonts w:asciiTheme="minorHAnsi" w:hAnsiTheme="minorHAnsi" w:cstheme="minorHAnsi"/>
          <w:sz w:val="22"/>
          <w:szCs w:val="22"/>
        </w:rPr>
        <w:t>quip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 xml:space="preserve">nt, 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nd s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B3FB3">
        <w:rPr>
          <w:rFonts w:asciiTheme="minorHAnsi" w:hAnsiTheme="minorHAnsi" w:cstheme="minorHAnsi"/>
          <w:sz w:val="22"/>
          <w:szCs w:val="22"/>
        </w:rPr>
        <w:t>u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B3FB3">
        <w:rPr>
          <w:rFonts w:asciiTheme="minorHAnsi" w:hAnsiTheme="minorHAnsi" w:cstheme="minorHAnsi"/>
          <w:sz w:val="22"/>
          <w:szCs w:val="22"/>
        </w:rPr>
        <w:t>d di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 xml:space="preserve">ounts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B3FB3">
        <w:rPr>
          <w:rFonts w:asciiTheme="minorHAnsi" w:hAnsiTheme="minorHAnsi" w:cstheme="minorHAnsi"/>
          <w:sz w:val="22"/>
          <w:szCs w:val="22"/>
        </w:rPr>
        <w:t>or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o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B3FB3">
        <w:rPr>
          <w:rFonts w:asciiTheme="minorHAnsi" w:hAnsiTheme="minorHAnsi" w:cstheme="minorHAnsi"/>
          <w:sz w:val="22"/>
          <w:szCs w:val="22"/>
        </w:rPr>
        <w:t>fi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e supplies.</w:t>
      </w:r>
    </w:p>
    <w:p w14:paraId="00D8FCFF" w14:textId="77777777" w:rsidR="00BA4EF9" w:rsidRPr="009B3FB3" w:rsidRDefault="00BA4EF9" w:rsidP="009B3FB3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F6E7B82" w14:textId="77777777" w:rsidR="00BA4EF9" w:rsidRPr="009B3FB3" w:rsidRDefault="009B3FB3" w:rsidP="009B3FB3">
      <w:pPr>
        <w:ind w:left="820" w:right="282"/>
        <w:rPr>
          <w:rFonts w:asciiTheme="minorHAnsi" w:hAnsiTheme="minorHAnsi" w:cstheme="minorHAnsi"/>
          <w:sz w:val="22"/>
          <w:szCs w:val="22"/>
        </w:rPr>
      </w:pPr>
      <w:r w:rsidRPr="009B3FB3">
        <w:rPr>
          <w:rFonts w:asciiTheme="minorHAnsi" w:hAnsiTheme="minorHAnsi" w:cstheme="minorHAnsi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B3FB3">
        <w:rPr>
          <w:rFonts w:asciiTheme="minorHAnsi" w:hAnsiTheme="minorHAnsi" w:cstheme="minorHAnsi"/>
          <w:sz w:val="22"/>
          <w:szCs w:val="22"/>
        </w:rPr>
        <w:t>o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B3FB3">
        <w:rPr>
          <w:rFonts w:asciiTheme="minorHAnsi" w:hAnsiTheme="minorHAnsi" w:cstheme="minorHAnsi"/>
          <w:sz w:val="22"/>
          <w:szCs w:val="22"/>
        </w:rPr>
        <w:t>ni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d f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B3FB3">
        <w:rPr>
          <w:rFonts w:asciiTheme="minorHAnsi" w:hAnsiTheme="minorHAnsi" w:cstheme="minorHAnsi"/>
          <w:sz w:val="22"/>
          <w:szCs w:val="22"/>
        </w:rPr>
        <w:t>r o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ni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B3FB3">
        <w:rPr>
          <w:rFonts w:asciiTheme="minorHAnsi" w:hAnsiTheme="minorHAnsi" w:cstheme="minorHAnsi"/>
          <w:sz w:val="22"/>
          <w:szCs w:val="22"/>
        </w:rPr>
        <w:t xml:space="preserve">ional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nd man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nt sk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sz w:val="22"/>
          <w:szCs w:val="22"/>
        </w:rPr>
        <w:t>l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B3FB3">
        <w:rPr>
          <w:rFonts w:asciiTheme="minorHAnsi" w:hAnsiTheme="minorHAnsi" w:cstheme="minorHAnsi"/>
          <w:sz w:val="22"/>
          <w:szCs w:val="22"/>
        </w:rPr>
        <w:t xml:space="preserve">s, the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bi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B3FB3">
        <w:rPr>
          <w:rFonts w:asciiTheme="minorHAnsi" w:hAnsiTheme="minorHAnsi" w:cstheme="minorHAnsi"/>
          <w:sz w:val="22"/>
          <w:szCs w:val="22"/>
        </w:rPr>
        <w:t>i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B3FB3">
        <w:rPr>
          <w:rFonts w:asciiTheme="minorHAnsi" w:hAnsiTheme="minorHAnsi" w:cstheme="minorHAnsi"/>
          <w:sz w:val="22"/>
          <w:szCs w:val="22"/>
        </w:rPr>
        <w:t>y</w:t>
      </w:r>
      <w:r w:rsidRPr="009B3FB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 xml:space="preserve">to 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9B3FB3">
        <w:rPr>
          <w:rFonts w:asciiTheme="minorHAnsi" w:hAnsiTheme="minorHAnsi" w:cstheme="minorHAnsi"/>
          <w:sz w:val="22"/>
          <w:szCs w:val="22"/>
        </w:rPr>
        <w:t>t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 xml:space="preserve">ls, 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B3FB3">
        <w:rPr>
          <w:rFonts w:asciiTheme="minorHAnsi" w:hAnsiTheme="minorHAnsi" w:cstheme="minorHAnsi"/>
          <w:sz w:val="22"/>
          <w:szCs w:val="22"/>
        </w:rPr>
        <w:t xml:space="preserve">he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bi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B3FB3">
        <w:rPr>
          <w:rFonts w:asciiTheme="minorHAnsi" w:hAnsiTheme="minorHAnsi" w:cstheme="minorHAnsi"/>
          <w:sz w:val="22"/>
          <w:szCs w:val="22"/>
        </w:rPr>
        <w:t>i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B3FB3">
        <w:rPr>
          <w:rFonts w:asciiTheme="minorHAnsi" w:hAnsiTheme="minorHAnsi" w:cstheme="minorHAnsi"/>
          <w:sz w:val="22"/>
          <w:szCs w:val="22"/>
        </w:rPr>
        <w:t>y</w:t>
      </w:r>
      <w:r w:rsidRPr="009B3FB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to bring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a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9B3FB3">
        <w:rPr>
          <w:rFonts w:asciiTheme="minorHAnsi" w:hAnsiTheme="minorHAnsi" w:cstheme="minorHAnsi"/>
          <w:sz w:val="22"/>
          <w:szCs w:val="22"/>
        </w:rPr>
        <w:t>o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B3FB3">
        <w:rPr>
          <w:rFonts w:asciiTheme="minorHAnsi" w:hAnsiTheme="minorHAnsi" w:cstheme="minorHAnsi"/>
          <w:sz w:val="22"/>
          <w:szCs w:val="22"/>
        </w:rPr>
        <w:t>pt</w:t>
      </w:r>
      <w:r w:rsidRPr="009B3F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to f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3FB3">
        <w:rPr>
          <w:rFonts w:asciiTheme="minorHAnsi" w:hAnsiTheme="minorHAnsi" w:cstheme="minorHAnsi"/>
          <w:sz w:val="22"/>
          <w:szCs w:val="22"/>
        </w:rPr>
        <w:t>ui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B3FB3">
        <w:rPr>
          <w:rFonts w:asciiTheme="minorHAnsi" w:hAnsiTheme="minorHAnsi" w:cstheme="minorHAnsi"/>
          <w:sz w:val="22"/>
          <w:szCs w:val="22"/>
        </w:rPr>
        <w:t xml:space="preserve">ion, 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B3FB3">
        <w:rPr>
          <w:rFonts w:asciiTheme="minorHAnsi" w:hAnsiTheme="minorHAnsi" w:cstheme="minorHAnsi"/>
          <w:sz w:val="22"/>
          <w:szCs w:val="22"/>
        </w:rPr>
        <w:t>d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 xml:space="preserve">rship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B3FB3">
        <w:rPr>
          <w:rFonts w:asciiTheme="minorHAnsi" w:hAnsiTheme="minorHAnsi" w:cstheme="minorHAnsi"/>
          <w:sz w:val="22"/>
          <w:szCs w:val="22"/>
        </w:rPr>
        <w:t>i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B3FB3">
        <w:rPr>
          <w:rFonts w:asciiTheme="minorHAnsi" w:hAnsiTheme="minorHAnsi" w:cstheme="minorHAnsi"/>
          <w:sz w:val="22"/>
          <w:szCs w:val="22"/>
        </w:rPr>
        <w:t>i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B3FB3">
        <w:rPr>
          <w:rFonts w:asciiTheme="minorHAnsi" w:hAnsiTheme="minorHAnsi" w:cstheme="minorHAnsi"/>
          <w:sz w:val="22"/>
          <w:szCs w:val="22"/>
        </w:rPr>
        <w:t>ie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B3FB3">
        <w:rPr>
          <w:rFonts w:asciiTheme="minorHAnsi" w:hAnsiTheme="minorHAnsi" w:cstheme="minorHAnsi"/>
          <w:sz w:val="22"/>
          <w:szCs w:val="22"/>
        </w:rPr>
        <w:t>, ski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B3FB3">
        <w:rPr>
          <w:rFonts w:asciiTheme="minorHAnsi" w:hAnsiTheme="minorHAnsi" w:cstheme="minorHAnsi"/>
          <w:sz w:val="22"/>
          <w:szCs w:val="22"/>
        </w:rPr>
        <w:t>s, and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in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l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B3FB3">
        <w:rPr>
          <w:rFonts w:asciiTheme="minorHAnsi" w:hAnsiTheme="minorHAnsi" w:cstheme="minorHAnsi"/>
          <w:sz w:val="22"/>
          <w:szCs w:val="22"/>
        </w:rPr>
        <w:t>i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n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B3FB3">
        <w:rPr>
          <w:rFonts w:asciiTheme="minorHAnsi" w:hAnsiTheme="minorHAnsi" w:cstheme="minorHAnsi"/>
          <w:sz w:val="22"/>
          <w:szCs w:val="22"/>
        </w:rPr>
        <w:t>,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s w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 xml:space="preserve">ll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s being a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sz w:val="22"/>
          <w:szCs w:val="22"/>
        </w:rPr>
        <w:t>sel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B3FB3">
        <w:rPr>
          <w:rFonts w:asciiTheme="minorHAnsi" w:hAnsiTheme="minorHAnsi" w:cstheme="minorHAnsi"/>
          <w:sz w:val="22"/>
          <w:szCs w:val="22"/>
        </w:rPr>
        <w:t>-sta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3FB3">
        <w:rPr>
          <w:rFonts w:asciiTheme="minorHAnsi" w:hAnsiTheme="minorHAnsi" w:cstheme="minorHAnsi"/>
          <w:sz w:val="22"/>
          <w:szCs w:val="22"/>
        </w:rPr>
        <w:t>te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3FB3">
        <w:rPr>
          <w:rFonts w:asciiTheme="minorHAnsi" w:hAnsiTheme="minorHAnsi" w:cstheme="minorHAnsi"/>
          <w:sz w:val="22"/>
          <w:szCs w:val="22"/>
        </w:rPr>
        <w:t>.</w:t>
      </w:r>
    </w:p>
    <w:p w14:paraId="6C84FEE5" w14:textId="77777777" w:rsidR="00BA4EF9" w:rsidRPr="009B3FB3" w:rsidRDefault="00BA4EF9" w:rsidP="009B3FB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5338646" w14:textId="77777777" w:rsidR="00BA4EF9" w:rsidRPr="009B3FB3" w:rsidRDefault="009B3FB3" w:rsidP="009B3FB3">
      <w:pPr>
        <w:ind w:left="100"/>
        <w:rPr>
          <w:rFonts w:asciiTheme="minorHAnsi" w:hAnsiTheme="minorHAnsi" w:cstheme="minorHAnsi"/>
          <w:sz w:val="22"/>
          <w:szCs w:val="22"/>
        </w:rPr>
      </w:pPr>
      <w:r w:rsidRPr="009B3FB3">
        <w:rPr>
          <w:rFonts w:asciiTheme="minorHAnsi" w:hAnsiTheme="minorHAnsi" w:cstheme="minorHAnsi"/>
          <w:b/>
          <w:sz w:val="22"/>
          <w:szCs w:val="22"/>
        </w:rPr>
        <w:t>ED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9B3FB3">
        <w:rPr>
          <w:rFonts w:asciiTheme="minorHAnsi" w:hAnsiTheme="minorHAnsi" w:cstheme="minorHAnsi"/>
          <w:b/>
          <w:sz w:val="22"/>
          <w:szCs w:val="22"/>
        </w:rPr>
        <w:t>C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b/>
          <w:sz w:val="22"/>
          <w:szCs w:val="22"/>
        </w:rPr>
        <w:t>TION</w:t>
      </w:r>
    </w:p>
    <w:p w14:paraId="64B2FD06" w14:textId="77777777" w:rsidR="00BA4EF9" w:rsidRPr="009B3FB3" w:rsidRDefault="009B3FB3" w:rsidP="009B3FB3">
      <w:pPr>
        <w:ind w:left="820"/>
        <w:rPr>
          <w:rFonts w:asciiTheme="minorHAnsi" w:hAnsiTheme="minorHAnsi" w:cstheme="minorHAnsi"/>
          <w:sz w:val="22"/>
          <w:szCs w:val="22"/>
        </w:rPr>
      </w:pPr>
      <w:r w:rsidRPr="009B3FB3">
        <w:rPr>
          <w:rFonts w:asciiTheme="minorHAnsi" w:hAnsiTheme="minorHAnsi" w:cstheme="minorHAnsi"/>
          <w:sz w:val="22"/>
          <w:szCs w:val="22"/>
        </w:rPr>
        <w:t>Hi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B3FB3">
        <w:rPr>
          <w:rFonts w:asciiTheme="minorHAnsi" w:hAnsiTheme="minorHAnsi" w:cstheme="minorHAnsi"/>
          <w:sz w:val="22"/>
          <w:szCs w:val="22"/>
        </w:rPr>
        <w:t xml:space="preserve">h 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3FB3">
        <w:rPr>
          <w:rFonts w:asciiTheme="minorHAnsi" w:hAnsiTheme="minorHAnsi" w:cstheme="minorHAnsi"/>
          <w:sz w:val="22"/>
          <w:szCs w:val="22"/>
        </w:rPr>
        <w:t>hool D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g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, Mi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m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sz w:val="22"/>
          <w:szCs w:val="22"/>
        </w:rPr>
        <w:t xml:space="preserve">,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B3FB3">
        <w:rPr>
          <w:rFonts w:asciiTheme="minorHAnsi" w:hAnsiTheme="minorHAnsi" w:cstheme="minorHAnsi"/>
          <w:sz w:val="22"/>
          <w:szCs w:val="22"/>
        </w:rPr>
        <w:t>lorida</w:t>
      </w:r>
    </w:p>
    <w:p w14:paraId="41A1C7F7" w14:textId="77777777" w:rsidR="00BA4EF9" w:rsidRPr="009B3FB3" w:rsidRDefault="009B3FB3" w:rsidP="009B3FB3">
      <w:pPr>
        <w:ind w:left="820"/>
        <w:rPr>
          <w:rFonts w:asciiTheme="minorHAnsi" w:hAnsiTheme="minorHAnsi" w:cstheme="minorHAnsi"/>
          <w:sz w:val="22"/>
          <w:szCs w:val="22"/>
        </w:rPr>
      </w:pPr>
      <w:r w:rsidRPr="009B3FB3">
        <w:rPr>
          <w:rFonts w:asciiTheme="minorHAnsi" w:hAnsiTheme="minorHAnsi" w:cstheme="minorHAnsi"/>
          <w:sz w:val="22"/>
          <w:szCs w:val="22"/>
        </w:rPr>
        <w:t>V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 xml:space="preserve">rious 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z w:val="22"/>
          <w:szCs w:val="22"/>
        </w:rPr>
        <w:t>m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sz w:val="22"/>
          <w:szCs w:val="22"/>
        </w:rPr>
        <w:t>n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rs, T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in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B3FB3">
        <w:rPr>
          <w:rFonts w:asciiTheme="minorHAnsi" w:hAnsiTheme="minorHAnsi" w:cstheme="minorHAnsi"/>
          <w:sz w:val="22"/>
          <w:szCs w:val="22"/>
        </w:rPr>
        <w:t>n</w:t>
      </w:r>
      <w:r w:rsidRPr="009B3F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B3FB3">
        <w:rPr>
          <w:rFonts w:asciiTheme="minorHAnsi" w:hAnsiTheme="minorHAnsi" w:cstheme="minorHAnsi"/>
          <w:sz w:val="22"/>
          <w:szCs w:val="22"/>
        </w:rPr>
        <w:t>, C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 xml:space="preserve">sses 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3FB3">
        <w:rPr>
          <w:rFonts w:asciiTheme="minorHAnsi" w:hAnsiTheme="minorHAnsi" w:cstheme="minorHAnsi"/>
          <w:sz w:val="22"/>
          <w:szCs w:val="22"/>
        </w:rPr>
        <w:t>nd Con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B3FB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B3FB3">
        <w:rPr>
          <w:rFonts w:asciiTheme="minorHAnsi" w:hAnsiTheme="minorHAnsi" w:cstheme="minorHAnsi"/>
          <w:sz w:val="22"/>
          <w:szCs w:val="22"/>
        </w:rPr>
        <w:t>s</w:t>
      </w:r>
    </w:p>
    <w:p w14:paraId="76812113" w14:textId="77777777" w:rsidR="00BA4EF9" w:rsidRPr="009B3FB3" w:rsidRDefault="00BA4EF9" w:rsidP="009B3FB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2DEC7A5" w14:textId="77777777" w:rsidR="00BA4EF9" w:rsidRPr="009B3FB3" w:rsidRDefault="009B3FB3" w:rsidP="009B3FB3">
      <w:pPr>
        <w:ind w:left="100"/>
        <w:rPr>
          <w:rFonts w:asciiTheme="minorHAnsi" w:hAnsiTheme="minorHAnsi" w:cstheme="minorHAnsi"/>
          <w:sz w:val="22"/>
          <w:szCs w:val="22"/>
        </w:rPr>
      </w:pPr>
      <w:r w:rsidRPr="009B3FB3">
        <w:rPr>
          <w:rFonts w:asciiTheme="minorHAnsi" w:hAnsiTheme="minorHAnsi" w:cstheme="minorHAnsi"/>
          <w:b/>
          <w:sz w:val="22"/>
          <w:szCs w:val="22"/>
        </w:rPr>
        <w:t>R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ere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ce</w:t>
      </w:r>
      <w:r w:rsidRPr="009B3FB3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9B3FB3">
        <w:rPr>
          <w:rFonts w:asciiTheme="minorHAnsi" w:hAnsiTheme="minorHAnsi" w:cstheme="minorHAnsi"/>
          <w:b/>
          <w:sz w:val="22"/>
          <w:szCs w:val="22"/>
        </w:rPr>
        <w:t xml:space="preserve">:   </w:t>
      </w:r>
      <w:r w:rsidRPr="009B3FB3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b/>
          <w:sz w:val="22"/>
          <w:szCs w:val="22"/>
        </w:rPr>
        <w:t>Availa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B3FB3">
        <w:rPr>
          <w:rFonts w:asciiTheme="minorHAnsi" w:hAnsiTheme="minorHAnsi" w:cstheme="minorHAnsi"/>
          <w:b/>
          <w:sz w:val="22"/>
          <w:szCs w:val="22"/>
        </w:rPr>
        <w:t>le u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B3FB3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B3FB3">
        <w:rPr>
          <w:rFonts w:asciiTheme="minorHAnsi" w:hAnsiTheme="minorHAnsi" w:cstheme="minorHAnsi"/>
          <w:b/>
          <w:sz w:val="22"/>
          <w:szCs w:val="22"/>
        </w:rPr>
        <w:t>n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9B3FB3">
        <w:rPr>
          <w:rFonts w:asciiTheme="minorHAnsi" w:hAnsiTheme="minorHAnsi" w:cstheme="minorHAnsi"/>
          <w:b/>
          <w:spacing w:val="1"/>
          <w:sz w:val="22"/>
          <w:szCs w:val="22"/>
        </w:rPr>
        <w:t>qu</w:t>
      </w:r>
      <w:r w:rsidRPr="009B3FB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B3FB3">
        <w:rPr>
          <w:rFonts w:asciiTheme="minorHAnsi" w:hAnsiTheme="minorHAnsi" w:cstheme="minorHAnsi"/>
          <w:b/>
          <w:sz w:val="22"/>
          <w:szCs w:val="22"/>
        </w:rPr>
        <w:t>st</w:t>
      </w:r>
    </w:p>
    <w:sectPr w:rsidR="00BA4EF9" w:rsidRPr="009B3FB3">
      <w:pgSz w:w="12240" w:h="15840"/>
      <w:pgMar w:top="1480" w:right="134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52771"/>
    <w:multiLevelType w:val="multilevel"/>
    <w:tmpl w:val="87C4E12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4EF9"/>
    <w:rsid w:val="009B3FB3"/>
    <w:rsid w:val="00BA4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181EB"/>
  <w15:docId w15:val="{1049C15F-2DA1-4DB8-9DDD-0BF3B7CCB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DOE@bellsouth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697</Words>
  <Characters>3977</Characters>
  <Application>Microsoft Office Word</Application>
  <DocSecurity>0</DocSecurity>
  <Lines>33</Lines>
  <Paragraphs>9</Paragraphs>
  <ScaleCrop>false</ScaleCrop>
  <Company/>
  <LinksUpToDate>false</LinksUpToDate>
  <CharactersWithSpaces>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2021-07-19T10:34:00Z</dcterms:created>
  <dcterms:modified xsi:type="dcterms:W3CDTF">2021-07-19T11:53:00Z</dcterms:modified>
</cp:coreProperties>
</file>